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B8C" w:rsidRPr="00B65195" w:rsidRDefault="00242B8C" w:rsidP="00B65195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242B8C" w:rsidRPr="00E172A1" w:rsidRDefault="00242B8C" w:rsidP="00B65195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E172A1">
        <w:rPr>
          <w:rFonts w:ascii="Times New Roman" w:hAnsi="Times New Roman"/>
          <w:b/>
          <w:sz w:val="28"/>
          <w:szCs w:val="28"/>
          <w:u w:val="single"/>
        </w:rPr>
        <w:t>Блок  «Будова персонального комп’ютера»</w:t>
      </w:r>
    </w:p>
    <w:p w:rsidR="00242B8C" w:rsidRPr="00E172A1" w:rsidRDefault="00242B8C" w:rsidP="00B65195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42B8C" w:rsidRPr="00E172A1" w:rsidRDefault="00242B8C" w:rsidP="00B65195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E172A1">
        <w:rPr>
          <w:rFonts w:ascii="Times New Roman" w:hAnsi="Times New Roman"/>
          <w:b/>
          <w:sz w:val="28"/>
          <w:szCs w:val="28"/>
        </w:rPr>
        <w:t>1.Як називається мікросхема комп’ютера, яка відповідає за всі</w:t>
      </w:r>
    </w:p>
    <w:p w:rsidR="00242B8C" w:rsidRPr="00E172A1" w:rsidRDefault="00242B8C" w:rsidP="00B65195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172A1">
        <w:rPr>
          <w:rFonts w:ascii="Times New Roman" w:hAnsi="Times New Roman"/>
          <w:b/>
          <w:sz w:val="28"/>
          <w:szCs w:val="28"/>
        </w:rPr>
        <w:t>обчислення?</w:t>
      </w:r>
    </w:p>
    <w:p w:rsidR="00242B8C" w:rsidRPr="00E172A1" w:rsidRDefault="00242B8C" w:rsidP="00B65195">
      <w:pPr>
        <w:pStyle w:val="ListParagraph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Модем.</w:t>
      </w:r>
    </w:p>
    <w:p w:rsidR="00242B8C" w:rsidRPr="00E172A1" w:rsidRDefault="00242B8C" w:rsidP="00B65195">
      <w:pPr>
        <w:pStyle w:val="ListParagraph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Адаптер.</w:t>
      </w:r>
    </w:p>
    <w:p w:rsidR="00242B8C" w:rsidRPr="00E172A1" w:rsidRDefault="00242B8C" w:rsidP="00B65195">
      <w:pPr>
        <w:pStyle w:val="ListParagraph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Процесор.</w:t>
      </w:r>
    </w:p>
    <w:p w:rsidR="00242B8C" w:rsidRPr="00E172A1" w:rsidRDefault="00242B8C" w:rsidP="00B65195">
      <w:pPr>
        <w:pStyle w:val="ListParagraph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Материнка.</w:t>
      </w:r>
    </w:p>
    <w:p w:rsidR="00242B8C" w:rsidRPr="00E172A1" w:rsidRDefault="00242B8C" w:rsidP="00B65195">
      <w:pPr>
        <w:tabs>
          <w:tab w:val="left" w:pos="28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42B8C" w:rsidRPr="00E172A1" w:rsidRDefault="00242B8C" w:rsidP="00B65195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172A1">
        <w:rPr>
          <w:rFonts w:ascii="Times New Roman" w:hAnsi="Times New Roman"/>
          <w:b/>
          <w:sz w:val="28"/>
          <w:szCs w:val="28"/>
        </w:rPr>
        <w:t>2. Як називається внутрішня будова комп’ютера?</w:t>
      </w:r>
    </w:p>
    <w:p w:rsidR="00242B8C" w:rsidRPr="00E172A1" w:rsidRDefault="00242B8C" w:rsidP="00B65195">
      <w:pPr>
        <w:pStyle w:val="ListParagraph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Архітектура.</w:t>
      </w:r>
    </w:p>
    <w:p w:rsidR="00242B8C" w:rsidRPr="00E172A1" w:rsidRDefault="00242B8C" w:rsidP="00B65195">
      <w:pPr>
        <w:pStyle w:val="ListParagraph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Інтер'єр.</w:t>
      </w:r>
    </w:p>
    <w:p w:rsidR="00242B8C" w:rsidRPr="00E172A1" w:rsidRDefault="00242B8C" w:rsidP="00B65195">
      <w:pPr>
        <w:pStyle w:val="ListParagraph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Анатомія.</w:t>
      </w:r>
    </w:p>
    <w:p w:rsidR="00242B8C" w:rsidRPr="00E172A1" w:rsidRDefault="00242B8C" w:rsidP="00B65195">
      <w:pPr>
        <w:pStyle w:val="ListParagraph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Начинка.</w:t>
      </w:r>
    </w:p>
    <w:p w:rsidR="00242B8C" w:rsidRPr="00E172A1" w:rsidRDefault="00242B8C" w:rsidP="00B65195">
      <w:pPr>
        <w:tabs>
          <w:tab w:val="left" w:pos="28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42B8C" w:rsidRPr="00E172A1" w:rsidRDefault="00242B8C" w:rsidP="00B65195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172A1">
        <w:rPr>
          <w:rFonts w:ascii="Times New Roman" w:hAnsi="Times New Roman"/>
          <w:b/>
          <w:sz w:val="28"/>
          <w:szCs w:val="28"/>
        </w:rPr>
        <w:t>3.Що таке маніпулятор персонального комп’ютера?</w:t>
      </w:r>
    </w:p>
    <w:p w:rsidR="00242B8C" w:rsidRPr="00E172A1" w:rsidRDefault="00242B8C" w:rsidP="00B65195">
      <w:pPr>
        <w:pStyle w:val="ListParagraph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Руль.</w:t>
      </w:r>
    </w:p>
    <w:p w:rsidR="00242B8C" w:rsidRPr="00E172A1" w:rsidRDefault="00242B8C" w:rsidP="00B65195">
      <w:pPr>
        <w:pStyle w:val="ListParagraph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Джойстик.</w:t>
      </w:r>
    </w:p>
    <w:p w:rsidR="00242B8C" w:rsidRPr="00E172A1" w:rsidRDefault="00242B8C" w:rsidP="00B65195">
      <w:pPr>
        <w:pStyle w:val="ListParagraph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Мишка.</w:t>
      </w:r>
    </w:p>
    <w:p w:rsidR="00242B8C" w:rsidRPr="00E172A1" w:rsidRDefault="00242B8C" w:rsidP="00B65195">
      <w:pPr>
        <w:pStyle w:val="ListParagraph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Вимикач системного блока.</w:t>
      </w:r>
    </w:p>
    <w:p w:rsidR="00242B8C" w:rsidRPr="00E172A1" w:rsidRDefault="00242B8C" w:rsidP="00B65195">
      <w:pPr>
        <w:tabs>
          <w:tab w:val="left" w:pos="28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42B8C" w:rsidRPr="00E172A1" w:rsidRDefault="00242B8C" w:rsidP="00B65195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172A1">
        <w:rPr>
          <w:rFonts w:ascii="Times New Roman" w:hAnsi="Times New Roman"/>
          <w:b/>
          <w:sz w:val="28"/>
          <w:szCs w:val="28"/>
        </w:rPr>
        <w:t>4. Як називають набір зовнішніх пристроїв персонального комп’ютера?</w:t>
      </w:r>
    </w:p>
    <w:p w:rsidR="00242B8C" w:rsidRPr="00E172A1" w:rsidRDefault="00242B8C" w:rsidP="00B65195">
      <w:pPr>
        <w:pStyle w:val="ListParagraph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Залізо.</w:t>
      </w:r>
    </w:p>
    <w:p w:rsidR="00242B8C" w:rsidRPr="00E172A1" w:rsidRDefault="00242B8C" w:rsidP="00B65195">
      <w:pPr>
        <w:pStyle w:val="ListParagraph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Периферія.</w:t>
      </w:r>
    </w:p>
    <w:p w:rsidR="00242B8C" w:rsidRPr="00E172A1" w:rsidRDefault="00242B8C" w:rsidP="00B65195">
      <w:pPr>
        <w:pStyle w:val="ListParagraph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Конфігурація.</w:t>
      </w:r>
    </w:p>
    <w:p w:rsidR="00242B8C" w:rsidRPr="00E172A1" w:rsidRDefault="00242B8C" w:rsidP="00B65195">
      <w:pPr>
        <w:pStyle w:val="ListParagraph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Архітектура.</w:t>
      </w:r>
    </w:p>
    <w:p w:rsidR="00242B8C" w:rsidRPr="00E172A1" w:rsidRDefault="00242B8C" w:rsidP="00B65195">
      <w:pPr>
        <w:tabs>
          <w:tab w:val="left" w:pos="28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42B8C" w:rsidRPr="00E172A1" w:rsidRDefault="00242B8C" w:rsidP="00025D48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172A1">
        <w:rPr>
          <w:rFonts w:ascii="Times New Roman" w:hAnsi="Times New Roman"/>
          <w:b/>
          <w:sz w:val="28"/>
          <w:szCs w:val="28"/>
        </w:rPr>
        <w:t>5. Як називається головний елемент системного блока персонального комп’ютера?</w:t>
      </w:r>
    </w:p>
    <w:p w:rsidR="00242B8C" w:rsidRPr="00E172A1" w:rsidRDefault="00242B8C" w:rsidP="00B65195">
      <w:pPr>
        <w:pStyle w:val="ListParagraph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Блок живлення.</w:t>
      </w:r>
    </w:p>
    <w:p w:rsidR="00242B8C" w:rsidRPr="00E172A1" w:rsidRDefault="00242B8C" w:rsidP="00B65195">
      <w:pPr>
        <w:pStyle w:val="ListParagraph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Шина.</w:t>
      </w:r>
    </w:p>
    <w:p w:rsidR="00242B8C" w:rsidRPr="00E172A1" w:rsidRDefault="00242B8C" w:rsidP="00B65195">
      <w:pPr>
        <w:pStyle w:val="ListParagraph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Системна плата.</w:t>
      </w:r>
    </w:p>
    <w:p w:rsidR="00242B8C" w:rsidRPr="00E172A1" w:rsidRDefault="00242B8C" w:rsidP="00B65195">
      <w:pPr>
        <w:pStyle w:val="ListParagraph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Модуль пам’яті.</w:t>
      </w:r>
    </w:p>
    <w:p w:rsidR="00242B8C" w:rsidRPr="00E172A1" w:rsidRDefault="00242B8C" w:rsidP="00B65195">
      <w:pPr>
        <w:tabs>
          <w:tab w:val="left" w:pos="28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42B8C" w:rsidRPr="00E172A1" w:rsidRDefault="00242B8C" w:rsidP="00B65195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172A1">
        <w:rPr>
          <w:rFonts w:ascii="Times New Roman" w:hAnsi="Times New Roman"/>
          <w:b/>
          <w:sz w:val="28"/>
          <w:szCs w:val="28"/>
        </w:rPr>
        <w:t>6. Як називається внутрішня пам’ять процесора?</w:t>
      </w:r>
    </w:p>
    <w:p w:rsidR="00242B8C" w:rsidRPr="00E172A1" w:rsidRDefault="00242B8C" w:rsidP="00B65195">
      <w:pPr>
        <w:pStyle w:val="ListParagraph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Оперативка.</w:t>
      </w:r>
    </w:p>
    <w:p w:rsidR="00242B8C" w:rsidRPr="00E172A1" w:rsidRDefault="00242B8C" w:rsidP="00B65195">
      <w:pPr>
        <w:pStyle w:val="ListParagraph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Материнка.</w:t>
      </w:r>
    </w:p>
    <w:p w:rsidR="00242B8C" w:rsidRPr="00E172A1" w:rsidRDefault="00242B8C" w:rsidP="00B65195">
      <w:pPr>
        <w:pStyle w:val="ListParagraph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Конвеєр.</w:t>
      </w:r>
    </w:p>
    <w:p w:rsidR="00242B8C" w:rsidRPr="00E172A1" w:rsidRDefault="00242B8C" w:rsidP="00B65195">
      <w:pPr>
        <w:pStyle w:val="ListParagraph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Кеш-пам’ять.</w:t>
      </w:r>
    </w:p>
    <w:p w:rsidR="00242B8C" w:rsidRPr="00E172A1" w:rsidRDefault="00242B8C" w:rsidP="00B65195">
      <w:pPr>
        <w:tabs>
          <w:tab w:val="left" w:pos="28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42B8C" w:rsidRPr="00E172A1" w:rsidRDefault="00242B8C" w:rsidP="00B65195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172A1">
        <w:rPr>
          <w:rFonts w:ascii="Times New Roman" w:hAnsi="Times New Roman"/>
          <w:b/>
          <w:sz w:val="28"/>
          <w:szCs w:val="28"/>
        </w:rPr>
        <w:t>7. Що таке слоти розширення системної плати?</w:t>
      </w:r>
    </w:p>
    <w:p w:rsidR="00242B8C" w:rsidRPr="00E172A1" w:rsidRDefault="00242B8C" w:rsidP="00B65195">
      <w:pPr>
        <w:pStyle w:val="ListParagraph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Контактні гнізда для додаткових пристроїв.</w:t>
      </w:r>
    </w:p>
    <w:p w:rsidR="00242B8C" w:rsidRPr="00E172A1" w:rsidRDefault="00242B8C" w:rsidP="00B65195">
      <w:pPr>
        <w:pStyle w:val="ListParagraph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Кошики для збереження даних.</w:t>
      </w:r>
    </w:p>
    <w:p w:rsidR="00242B8C" w:rsidRPr="00E172A1" w:rsidRDefault="00242B8C" w:rsidP="00B65195">
      <w:pPr>
        <w:pStyle w:val="ListParagraph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Паролі для клієнтів.</w:t>
      </w:r>
    </w:p>
    <w:p w:rsidR="00242B8C" w:rsidRPr="00E172A1" w:rsidRDefault="00242B8C" w:rsidP="00B65195">
      <w:pPr>
        <w:pStyle w:val="ListParagraph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Дроти для зв’язку між пристроями.</w:t>
      </w:r>
    </w:p>
    <w:p w:rsidR="00242B8C" w:rsidRPr="00E172A1" w:rsidRDefault="00242B8C" w:rsidP="00B65195">
      <w:pPr>
        <w:tabs>
          <w:tab w:val="left" w:pos="28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42B8C" w:rsidRPr="00E172A1" w:rsidRDefault="00242B8C" w:rsidP="00B65195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172A1">
        <w:rPr>
          <w:rFonts w:ascii="Times New Roman" w:hAnsi="Times New Roman"/>
          <w:b/>
          <w:sz w:val="28"/>
          <w:szCs w:val="28"/>
        </w:rPr>
        <w:t>8. Що таке чіпсет(мікропроцесорний комплект) системної плати?</w:t>
      </w:r>
    </w:p>
    <w:p w:rsidR="00242B8C" w:rsidRPr="00E172A1" w:rsidRDefault="00242B8C" w:rsidP="00B65195">
      <w:pPr>
        <w:pStyle w:val="ListParagraph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Комплект провідників, за допомогою яких відбувається обмін сигналами між внутрішніми пристроями.</w:t>
      </w:r>
    </w:p>
    <w:p w:rsidR="00242B8C" w:rsidRPr="00E172A1" w:rsidRDefault="00242B8C" w:rsidP="00B65195">
      <w:pPr>
        <w:pStyle w:val="ListParagraph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Комплект мікросхем, призначених для тимчасового зберігання даних під час роботи комп'ютера.</w:t>
      </w:r>
    </w:p>
    <w:p w:rsidR="00242B8C" w:rsidRPr="00E172A1" w:rsidRDefault="00242B8C" w:rsidP="00B65195">
      <w:pPr>
        <w:pStyle w:val="ListParagraph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Комплект мікросхем, призначених для тривалого зберігання даних у той час, коли комп’ютер не працює.</w:t>
      </w:r>
    </w:p>
    <w:p w:rsidR="00242B8C" w:rsidRPr="00E172A1" w:rsidRDefault="00242B8C" w:rsidP="00B65195">
      <w:pPr>
        <w:pStyle w:val="ListParagraph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Комплект мікросхем, які управляють роботою внутрішніх пристроїв і визначають основні функціональні характеристики системної плати.</w:t>
      </w:r>
    </w:p>
    <w:p w:rsidR="00242B8C" w:rsidRPr="00E172A1" w:rsidRDefault="00242B8C" w:rsidP="00B65195">
      <w:pPr>
        <w:tabs>
          <w:tab w:val="left" w:pos="28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42B8C" w:rsidRPr="00E172A1" w:rsidRDefault="00242B8C" w:rsidP="00B65195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172A1">
        <w:rPr>
          <w:rFonts w:ascii="Times New Roman" w:hAnsi="Times New Roman"/>
          <w:b/>
          <w:sz w:val="28"/>
          <w:szCs w:val="28"/>
        </w:rPr>
        <w:t>9. Які важливі елементи можна виявити на системній платі?</w:t>
      </w:r>
    </w:p>
    <w:p w:rsidR="00242B8C" w:rsidRPr="00E172A1" w:rsidRDefault="00242B8C" w:rsidP="00B65195">
      <w:pPr>
        <w:pStyle w:val="ListParagraph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Вольтметр, амперметр, термометр, гіганометр.</w:t>
      </w:r>
    </w:p>
    <w:p w:rsidR="00242B8C" w:rsidRPr="00E172A1" w:rsidRDefault="00242B8C" w:rsidP="00B65195">
      <w:pPr>
        <w:pStyle w:val="ListParagraph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Розрядні лампи, транзистори, діоди, опори.</w:t>
      </w:r>
    </w:p>
    <w:p w:rsidR="00242B8C" w:rsidRPr="00E172A1" w:rsidRDefault="00242B8C" w:rsidP="00B65195">
      <w:pPr>
        <w:pStyle w:val="ListParagraph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Акумулятор, чіпсет, гнізда клавіатури і мишки, USB порт, кеш-пам’ять, мікросхеми.</w:t>
      </w:r>
    </w:p>
    <w:p w:rsidR="00242B8C" w:rsidRPr="00E172A1" w:rsidRDefault="00242B8C" w:rsidP="00B65195">
      <w:pPr>
        <w:pStyle w:val="ListParagraph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Контролери правильних з'єднань з пристроями.</w:t>
      </w:r>
    </w:p>
    <w:p w:rsidR="00242B8C" w:rsidRPr="00E172A1" w:rsidRDefault="00242B8C" w:rsidP="00B65195">
      <w:pPr>
        <w:pStyle w:val="ListParagraph"/>
        <w:tabs>
          <w:tab w:val="left" w:pos="284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242B8C" w:rsidRPr="00E172A1" w:rsidRDefault="00242B8C" w:rsidP="00B65195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172A1">
        <w:rPr>
          <w:rFonts w:ascii="Times New Roman" w:hAnsi="Times New Roman"/>
          <w:b/>
          <w:sz w:val="28"/>
          <w:szCs w:val="28"/>
        </w:rPr>
        <w:t>10. Вказати основні параметри процесора.</w:t>
      </w:r>
    </w:p>
    <w:p w:rsidR="00242B8C" w:rsidRPr="00E172A1" w:rsidRDefault="00242B8C" w:rsidP="00B65195">
      <w:pPr>
        <w:pStyle w:val="ListParagraph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Розрядність, тактова частота, коефіцієнт внутрішнього множення, розмір кеш-пам’яті.</w:t>
      </w:r>
    </w:p>
    <w:p w:rsidR="00242B8C" w:rsidRPr="00E172A1" w:rsidRDefault="00242B8C" w:rsidP="00B65195">
      <w:pPr>
        <w:pStyle w:val="ListParagraph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Діапазон робочих напруг живлення, сил струму, опорів, розміри процесора.</w:t>
      </w:r>
    </w:p>
    <w:p w:rsidR="00242B8C" w:rsidRPr="00E172A1" w:rsidRDefault="00242B8C" w:rsidP="00B65195">
      <w:pPr>
        <w:pStyle w:val="ListParagraph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Кількість провідників, кількість регістрів, кількість даних.</w:t>
      </w:r>
    </w:p>
    <w:p w:rsidR="00242B8C" w:rsidRPr="00E172A1" w:rsidRDefault="00242B8C" w:rsidP="00B65195">
      <w:pPr>
        <w:pStyle w:val="ListParagraph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Кількість комірок для оперативної пам’яті.</w:t>
      </w:r>
    </w:p>
    <w:p w:rsidR="00242B8C" w:rsidRPr="00E172A1" w:rsidRDefault="00242B8C" w:rsidP="00B65195">
      <w:pPr>
        <w:pStyle w:val="ListParagraph"/>
        <w:tabs>
          <w:tab w:val="left" w:pos="284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242B8C" w:rsidRPr="00E172A1" w:rsidRDefault="00242B8C" w:rsidP="00B65195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E172A1">
        <w:rPr>
          <w:rFonts w:ascii="Times New Roman" w:hAnsi="Times New Roman"/>
          <w:b/>
          <w:sz w:val="28"/>
          <w:szCs w:val="28"/>
          <w:u w:val="single"/>
        </w:rPr>
        <w:t>Блок «Базові поняття операційної системи»</w:t>
      </w:r>
    </w:p>
    <w:p w:rsidR="00242B8C" w:rsidRPr="00E172A1" w:rsidRDefault="00242B8C" w:rsidP="00B65195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242B8C" w:rsidRPr="00E172A1" w:rsidRDefault="00242B8C" w:rsidP="00B65195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172A1">
        <w:rPr>
          <w:rFonts w:ascii="Times New Roman" w:hAnsi="Times New Roman"/>
          <w:b/>
          <w:color w:val="000000"/>
          <w:sz w:val="28"/>
          <w:szCs w:val="28"/>
        </w:rPr>
        <w:t xml:space="preserve">1. Як вiдкрити програму </w:t>
      </w:r>
      <w:r w:rsidRPr="00E172A1">
        <w:rPr>
          <w:rFonts w:ascii="Times New Roman" w:hAnsi="Times New Roman"/>
          <w:b/>
          <w:sz w:val="28"/>
          <w:szCs w:val="28"/>
        </w:rPr>
        <w:t>«</w:t>
      </w:r>
      <w:r w:rsidRPr="00E172A1">
        <w:rPr>
          <w:rFonts w:ascii="Times New Roman" w:hAnsi="Times New Roman"/>
          <w:b/>
          <w:color w:val="000000"/>
          <w:sz w:val="28"/>
          <w:szCs w:val="28"/>
        </w:rPr>
        <w:t>Провoдник</w:t>
      </w:r>
      <w:r w:rsidRPr="00E172A1">
        <w:rPr>
          <w:rFonts w:ascii="Times New Roman" w:hAnsi="Times New Roman"/>
          <w:b/>
          <w:sz w:val="28"/>
          <w:szCs w:val="28"/>
        </w:rPr>
        <w:t>»</w:t>
      </w:r>
      <w:r w:rsidRPr="00E172A1">
        <w:rPr>
          <w:rFonts w:ascii="Times New Roman" w:hAnsi="Times New Roman"/>
          <w:b/>
          <w:color w:val="000000"/>
          <w:sz w:val="28"/>
          <w:szCs w:val="28"/>
        </w:rPr>
        <w:t>?</w:t>
      </w:r>
    </w:p>
    <w:p w:rsidR="00242B8C" w:rsidRPr="00E172A1" w:rsidRDefault="00242B8C" w:rsidP="00B65195">
      <w:pPr>
        <w:numPr>
          <w:ilvl w:val="0"/>
          <w:numId w:val="20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E172A1">
        <w:rPr>
          <w:rFonts w:ascii="Times New Roman" w:hAnsi="Times New Roman"/>
          <w:color w:val="000000"/>
          <w:sz w:val="28"/>
          <w:szCs w:val="28"/>
        </w:rPr>
        <w:t xml:space="preserve">вибрати програму </w:t>
      </w:r>
      <w:r w:rsidRPr="00E172A1">
        <w:rPr>
          <w:rFonts w:ascii="Times New Roman" w:hAnsi="Times New Roman"/>
          <w:sz w:val="28"/>
          <w:szCs w:val="28"/>
        </w:rPr>
        <w:t>«</w:t>
      </w:r>
      <w:r w:rsidRPr="00E172A1">
        <w:rPr>
          <w:rFonts w:ascii="Times New Roman" w:hAnsi="Times New Roman"/>
          <w:color w:val="000000"/>
          <w:sz w:val="28"/>
          <w:szCs w:val="28"/>
        </w:rPr>
        <w:t>Проводник</w:t>
      </w:r>
      <w:r w:rsidRPr="00E172A1">
        <w:rPr>
          <w:rFonts w:ascii="Times New Roman" w:hAnsi="Times New Roman"/>
          <w:sz w:val="28"/>
          <w:szCs w:val="28"/>
        </w:rPr>
        <w:t>»</w:t>
      </w:r>
      <w:r w:rsidRPr="00E172A1">
        <w:rPr>
          <w:rFonts w:ascii="Times New Roman" w:hAnsi="Times New Roman"/>
          <w:color w:val="000000"/>
          <w:sz w:val="28"/>
          <w:szCs w:val="28"/>
        </w:rPr>
        <w:t xml:space="preserve"> на панелi MS Offіce;</w:t>
      </w:r>
    </w:p>
    <w:p w:rsidR="00242B8C" w:rsidRPr="00E172A1" w:rsidRDefault="00242B8C" w:rsidP="00B65195">
      <w:pPr>
        <w:numPr>
          <w:ilvl w:val="0"/>
          <w:numId w:val="20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E172A1">
        <w:rPr>
          <w:rFonts w:ascii="Times New Roman" w:hAnsi="Times New Roman"/>
          <w:color w:val="000000"/>
          <w:sz w:val="28"/>
          <w:szCs w:val="28"/>
        </w:rPr>
        <w:t xml:space="preserve">клацнути правою кнопкою миші на піктограмі </w:t>
      </w:r>
      <w:r w:rsidRPr="00E172A1">
        <w:rPr>
          <w:rFonts w:ascii="Times New Roman" w:hAnsi="Times New Roman"/>
          <w:sz w:val="28"/>
          <w:szCs w:val="28"/>
        </w:rPr>
        <w:t>«</w:t>
      </w:r>
      <w:r w:rsidRPr="00E172A1">
        <w:rPr>
          <w:rFonts w:ascii="Times New Roman" w:hAnsi="Times New Roman"/>
          <w:color w:val="000000"/>
          <w:sz w:val="28"/>
          <w:szCs w:val="28"/>
        </w:rPr>
        <w:t>Мойкомпьютеp</w:t>
      </w:r>
      <w:r w:rsidRPr="00E172A1">
        <w:rPr>
          <w:rFonts w:ascii="Times New Roman" w:hAnsi="Times New Roman"/>
          <w:sz w:val="28"/>
          <w:szCs w:val="28"/>
        </w:rPr>
        <w:t>»</w:t>
      </w:r>
      <w:r w:rsidRPr="00E172A1">
        <w:rPr>
          <w:rFonts w:ascii="Times New Roman" w:hAnsi="Times New Roman"/>
          <w:color w:val="000000"/>
          <w:sz w:val="28"/>
          <w:szCs w:val="28"/>
        </w:rPr>
        <w:t xml:space="preserve"> і у відкритому контекстному меню вибpати команду </w:t>
      </w:r>
      <w:r w:rsidRPr="00E172A1">
        <w:rPr>
          <w:rFonts w:ascii="Times New Roman" w:hAnsi="Times New Roman"/>
          <w:sz w:val="28"/>
          <w:szCs w:val="28"/>
        </w:rPr>
        <w:t>«</w:t>
      </w:r>
      <w:r w:rsidRPr="00E172A1">
        <w:rPr>
          <w:rFonts w:ascii="Times New Roman" w:hAnsi="Times New Roman"/>
          <w:color w:val="000000"/>
          <w:sz w:val="28"/>
          <w:szCs w:val="28"/>
        </w:rPr>
        <w:t>Пpоводник</w:t>
      </w:r>
      <w:r w:rsidRPr="00E172A1">
        <w:rPr>
          <w:rFonts w:ascii="Times New Roman" w:hAnsi="Times New Roman"/>
          <w:sz w:val="28"/>
          <w:szCs w:val="28"/>
        </w:rPr>
        <w:t>»</w:t>
      </w:r>
      <w:r w:rsidRPr="00E172A1">
        <w:rPr>
          <w:rFonts w:ascii="Times New Roman" w:hAnsi="Times New Roman"/>
          <w:color w:val="000000"/>
          <w:sz w:val="28"/>
          <w:szCs w:val="28"/>
        </w:rPr>
        <w:t>;</w:t>
      </w:r>
    </w:p>
    <w:p w:rsidR="00242B8C" w:rsidRPr="00E172A1" w:rsidRDefault="00242B8C" w:rsidP="00B65195">
      <w:pPr>
        <w:pStyle w:val="BodyText"/>
        <w:numPr>
          <w:ilvl w:val="0"/>
          <w:numId w:val="20"/>
        </w:numPr>
        <w:tabs>
          <w:tab w:val="left" w:pos="284"/>
          <w:tab w:val="left" w:pos="567"/>
        </w:tabs>
        <w:spacing w:after="0"/>
        <w:ind w:left="0" w:firstLine="0"/>
        <w:jc w:val="both"/>
        <w:rPr>
          <w:color w:val="000000"/>
          <w:sz w:val="28"/>
          <w:szCs w:val="28"/>
        </w:rPr>
      </w:pPr>
      <w:r w:rsidRPr="00E172A1">
        <w:rPr>
          <w:color w:val="000000"/>
          <w:sz w:val="28"/>
          <w:szCs w:val="28"/>
        </w:rPr>
        <w:t>усiвiдповiдi правильні;</w:t>
      </w:r>
    </w:p>
    <w:p w:rsidR="00242B8C" w:rsidRPr="00E172A1" w:rsidRDefault="00242B8C" w:rsidP="00B65195">
      <w:pPr>
        <w:numPr>
          <w:ilvl w:val="0"/>
          <w:numId w:val="20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E172A1">
        <w:rPr>
          <w:rFonts w:ascii="Times New Roman" w:hAnsi="Times New Roman"/>
          <w:color w:val="000000"/>
          <w:sz w:val="28"/>
          <w:szCs w:val="28"/>
        </w:rPr>
        <w:t xml:space="preserve">виконати команду </w:t>
      </w:r>
      <w:r w:rsidRPr="00E172A1">
        <w:rPr>
          <w:rFonts w:ascii="Times New Roman" w:hAnsi="Times New Roman"/>
          <w:sz w:val="28"/>
          <w:szCs w:val="28"/>
        </w:rPr>
        <w:t>«</w:t>
      </w:r>
      <w:r w:rsidRPr="00E172A1">
        <w:rPr>
          <w:rFonts w:ascii="Times New Roman" w:hAnsi="Times New Roman"/>
          <w:color w:val="000000"/>
          <w:sz w:val="28"/>
          <w:szCs w:val="28"/>
        </w:rPr>
        <w:t>Пуск / Программы / Проводник</w:t>
      </w:r>
      <w:r w:rsidRPr="00E172A1">
        <w:rPr>
          <w:rFonts w:ascii="Times New Roman" w:hAnsi="Times New Roman"/>
          <w:sz w:val="28"/>
          <w:szCs w:val="28"/>
        </w:rPr>
        <w:t>»</w:t>
      </w:r>
      <w:r w:rsidRPr="00E172A1">
        <w:rPr>
          <w:rFonts w:ascii="Times New Roman" w:hAnsi="Times New Roman"/>
          <w:color w:val="000000"/>
          <w:sz w:val="28"/>
          <w:szCs w:val="28"/>
        </w:rPr>
        <w:t>.</w:t>
      </w:r>
    </w:p>
    <w:p w:rsidR="00242B8C" w:rsidRPr="00E172A1" w:rsidRDefault="00242B8C" w:rsidP="00B65195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42B8C" w:rsidRPr="00E172A1" w:rsidRDefault="00242B8C" w:rsidP="00B65195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172A1">
        <w:rPr>
          <w:rFonts w:ascii="Times New Roman" w:hAnsi="Times New Roman"/>
          <w:b/>
          <w:color w:val="000000"/>
          <w:sz w:val="28"/>
          <w:szCs w:val="28"/>
        </w:rPr>
        <w:t>2. Що таке повний шлях до файлу?</w:t>
      </w:r>
    </w:p>
    <w:p w:rsidR="00242B8C" w:rsidRPr="00E172A1" w:rsidRDefault="00242B8C" w:rsidP="00B65195">
      <w:pPr>
        <w:numPr>
          <w:ilvl w:val="0"/>
          <w:numId w:val="19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E172A1">
        <w:rPr>
          <w:rFonts w:ascii="Times New Roman" w:hAnsi="Times New Roman"/>
          <w:color w:val="000000"/>
          <w:sz w:val="28"/>
          <w:szCs w:val="28"/>
        </w:rPr>
        <w:t>змiнний машинний носiй для зберiганняiнформацiї;</w:t>
      </w:r>
    </w:p>
    <w:p w:rsidR="00242B8C" w:rsidRPr="00E172A1" w:rsidRDefault="00242B8C" w:rsidP="00B65195">
      <w:pPr>
        <w:numPr>
          <w:ilvl w:val="0"/>
          <w:numId w:val="19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E172A1">
        <w:rPr>
          <w:rFonts w:ascii="Times New Roman" w:hAnsi="Times New Roman"/>
          <w:color w:val="000000"/>
          <w:sz w:val="28"/>
          <w:szCs w:val="28"/>
        </w:rPr>
        <w:t>вiкно, в якому виводиться змiст файлу;</w:t>
      </w:r>
    </w:p>
    <w:p w:rsidR="00242B8C" w:rsidRPr="00E172A1" w:rsidRDefault="00242B8C" w:rsidP="00B65195">
      <w:pPr>
        <w:numPr>
          <w:ilvl w:val="0"/>
          <w:numId w:val="19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E172A1">
        <w:rPr>
          <w:rFonts w:ascii="Times New Roman" w:hAnsi="Times New Roman"/>
          <w:color w:val="000000"/>
          <w:sz w:val="28"/>
          <w:szCs w:val="28"/>
        </w:rPr>
        <w:t>ідентифікатор файлу, який складається з iменi та розширення;</w:t>
      </w:r>
    </w:p>
    <w:p w:rsidR="00242B8C" w:rsidRPr="00E172A1" w:rsidRDefault="00242B8C" w:rsidP="00B65195">
      <w:pPr>
        <w:pStyle w:val="BodyText"/>
        <w:numPr>
          <w:ilvl w:val="0"/>
          <w:numId w:val="19"/>
        </w:numPr>
        <w:tabs>
          <w:tab w:val="left" w:pos="284"/>
          <w:tab w:val="left" w:pos="567"/>
        </w:tabs>
        <w:spacing w:after="0"/>
        <w:ind w:left="0" w:firstLine="0"/>
        <w:jc w:val="both"/>
        <w:rPr>
          <w:color w:val="000000"/>
          <w:sz w:val="28"/>
          <w:szCs w:val="28"/>
        </w:rPr>
      </w:pPr>
      <w:r w:rsidRPr="00E172A1">
        <w:rPr>
          <w:color w:val="000000"/>
          <w:sz w:val="28"/>
          <w:szCs w:val="28"/>
        </w:rPr>
        <w:t>послiдовнiсть імен каталогiв, якa точно задає місце знаходження файлу.</w:t>
      </w:r>
    </w:p>
    <w:p w:rsidR="00242B8C" w:rsidRPr="00E172A1" w:rsidRDefault="00242B8C" w:rsidP="00B65195">
      <w:pPr>
        <w:pStyle w:val="BodyText"/>
        <w:tabs>
          <w:tab w:val="left" w:pos="284"/>
          <w:tab w:val="left" w:pos="567"/>
        </w:tabs>
        <w:spacing w:after="0"/>
        <w:jc w:val="both"/>
        <w:rPr>
          <w:color w:val="000000"/>
          <w:sz w:val="28"/>
          <w:szCs w:val="28"/>
        </w:rPr>
      </w:pPr>
    </w:p>
    <w:p w:rsidR="00242B8C" w:rsidRPr="00E172A1" w:rsidRDefault="00242B8C" w:rsidP="00B65195">
      <w:pPr>
        <w:pStyle w:val="BodyText"/>
        <w:tabs>
          <w:tab w:val="left" w:pos="284"/>
          <w:tab w:val="left" w:pos="567"/>
        </w:tabs>
        <w:spacing w:after="0"/>
        <w:jc w:val="both"/>
        <w:rPr>
          <w:color w:val="000000"/>
          <w:sz w:val="28"/>
          <w:szCs w:val="28"/>
        </w:rPr>
      </w:pPr>
    </w:p>
    <w:p w:rsidR="00242B8C" w:rsidRPr="00E172A1" w:rsidRDefault="00242B8C" w:rsidP="00B65195">
      <w:pPr>
        <w:pStyle w:val="BodyText"/>
        <w:tabs>
          <w:tab w:val="left" w:pos="284"/>
          <w:tab w:val="left" w:pos="567"/>
        </w:tabs>
        <w:spacing w:after="0"/>
        <w:jc w:val="both"/>
        <w:rPr>
          <w:color w:val="000000"/>
          <w:sz w:val="28"/>
          <w:szCs w:val="28"/>
        </w:rPr>
      </w:pPr>
    </w:p>
    <w:p w:rsidR="00242B8C" w:rsidRPr="00E172A1" w:rsidRDefault="00242B8C" w:rsidP="00B65195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172A1">
        <w:rPr>
          <w:rFonts w:ascii="Times New Roman" w:hAnsi="Times New Roman"/>
          <w:b/>
          <w:color w:val="000000"/>
          <w:sz w:val="28"/>
          <w:szCs w:val="28"/>
        </w:rPr>
        <w:t>3. Як перемiстити файл або папку?</w:t>
      </w:r>
    </w:p>
    <w:p w:rsidR="00242B8C" w:rsidRPr="00E172A1" w:rsidRDefault="00242B8C" w:rsidP="00B65195">
      <w:pPr>
        <w:numPr>
          <w:ilvl w:val="0"/>
          <w:numId w:val="18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E172A1">
        <w:rPr>
          <w:rFonts w:ascii="Times New Roman" w:hAnsi="Times New Roman"/>
          <w:color w:val="000000"/>
          <w:sz w:val="28"/>
          <w:szCs w:val="28"/>
        </w:rPr>
        <w:t>видiлити об</w:t>
      </w:r>
      <w:r w:rsidRPr="00E172A1">
        <w:rPr>
          <w:rFonts w:ascii="Times New Roman" w:hAnsi="Times New Roman"/>
          <w:sz w:val="28"/>
          <w:szCs w:val="28"/>
        </w:rPr>
        <w:t>’</w:t>
      </w:r>
      <w:r w:rsidRPr="00E172A1">
        <w:rPr>
          <w:rFonts w:ascii="Times New Roman" w:hAnsi="Times New Roman"/>
          <w:color w:val="000000"/>
          <w:sz w:val="28"/>
          <w:szCs w:val="28"/>
        </w:rPr>
        <w:t xml:space="preserve">єкт, вибрати команду </w:t>
      </w:r>
      <w:r w:rsidRPr="00E172A1">
        <w:rPr>
          <w:rFonts w:ascii="Times New Roman" w:hAnsi="Times New Roman"/>
          <w:sz w:val="28"/>
          <w:szCs w:val="28"/>
        </w:rPr>
        <w:t>«</w:t>
      </w:r>
      <w:r w:rsidRPr="00E172A1">
        <w:rPr>
          <w:rFonts w:ascii="Times New Roman" w:hAnsi="Times New Roman"/>
          <w:color w:val="000000"/>
          <w:sz w:val="28"/>
          <w:szCs w:val="28"/>
        </w:rPr>
        <w:t>Правка / Копиpовать</w:t>
      </w:r>
      <w:r w:rsidRPr="00E172A1">
        <w:rPr>
          <w:rFonts w:ascii="Times New Roman" w:hAnsi="Times New Roman"/>
          <w:sz w:val="28"/>
          <w:szCs w:val="28"/>
        </w:rPr>
        <w:t>»</w:t>
      </w:r>
      <w:r w:rsidRPr="00E172A1">
        <w:rPr>
          <w:rFonts w:ascii="Times New Roman" w:hAnsi="Times New Roman"/>
          <w:color w:val="000000"/>
          <w:sz w:val="28"/>
          <w:szCs w:val="28"/>
        </w:rPr>
        <w:t xml:space="preserve">, перейти в іншу папку і потім вибрати команду </w:t>
      </w:r>
      <w:r w:rsidRPr="00E172A1">
        <w:rPr>
          <w:rFonts w:ascii="Times New Roman" w:hAnsi="Times New Roman"/>
          <w:sz w:val="28"/>
          <w:szCs w:val="28"/>
        </w:rPr>
        <w:t>«</w:t>
      </w:r>
      <w:r w:rsidRPr="00E172A1">
        <w:rPr>
          <w:rFonts w:ascii="Times New Roman" w:hAnsi="Times New Roman"/>
          <w:color w:val="000000"/>
          <w:sz w:val="28"/>
          <w:szCs w:val="28"/>
        </w:rPr>
        <w:t>Пеpеместить</w:t>
      </w:r>
      <w:r w:rsidRPr="00E172A1">
        <w:rPr>
          <w:rFonts w:ascii="Times New Roman" w:hAnsi="Times New Roman"/>
          <w:sz w:val="28"/>
          <w:szCs w:val="28"/>
        </w:rPr>
        <w:t>»</w:t>
      </w:r>
      <w:r w:rsidRPr="00E172A1">
        <w:rPr>
          <w:rFonts w:ascii="Times New Roman" w:hAnsi="Times New Roman"/>
          <w:color w:val="000000"/>
          <w:sz w:val="28"/>
          <w:szCs w:val="28"/>
        </w:rPr>
        <w:t>;</w:t>
      </w:r>
    </w:p>
    <w:p w:rsidR="00242B8C" w:rsidRPr="00E172A1" w:rsidRDefault="00242B8C" w:rsidP="00B65195">
      <w:pPr>
        <w:numPr>
          <w:ilvl w:val="0"/>
          <w:numId w:val="18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E172A1">
        <w:rPr>
          <w:rFonts w:ascii="Times New Roman" w:hAnsi="Times New Roman"/>
          <w:color w:val="000000"/>
          <w:sz w:val="28"/>
          <w:szCs w:val="28"/>
        </w:rPr>
        <w:t>видiлити об</w:t>
      </w:r>
      <w:r w:rsidRPr="00E172A1">
        <w:rPr>
          <w:rFonts w:ascii="Times New Roman" w:hAnsi="Times New Roman"/>
          <w:sz w:val="28"/>
          <w:szCs w:val="28"/>
        </w:rPr>
        <w:t>’</w:t>
      </w:r>
      <w:r w:rsidRPr="00E172A1">
        <w:rPr>
          <w:rFonts w:ascii="Times New Roman" w:hAnsi="Times New Roman"/>
          <w:color w:val="000000"/>
          <w:sz w:val="28"/>
          <w:szCs w:val="28"/>
        </w:rPr>
        <w:t xml:space="preserve">єкт, вибрати команду </w:t>
      </w:r>
      <w:r w:rsidRPr="00E172A1">
        <w:rPr>
          <w:rFonts w:ascii="Times New Roman" w:hAnsi="Times New Roman"/>
          <w:sz w:val="28"/>
          <w:szCs w:val="28"/>
        </w:rPr>
        <w:t>«</w:t>
      </w:r>
      <w:r w:rsidRPr="00E172A1">
        <w:rPr>
          <w:rFonts w:ascii="Times New Roman" w:hAnsi="Times New Roman"/>
          <w:color w:val="000000"/>
          <w:sz w:val="28"/>
          <w:szCs w:val="28"/>
        </w:rPr>
        <w:t>Файл / Удалить</w:t>
      </w:r>
      <w:r w:rsidRPr="00E172A1">
        <w:rPr>
          <w:rFonts w:ascii="Times New Roman" w:hAnsi="Times New Roman"/>
          <w:sz w:val="28"/>
          <w:szCs w:val="28"/>
        </w:rPr>
        <w:t>»</w:t>
      </w:r>
      <w:r w:rsidRPr="00E172A1">
        <w:rPr>
          <w:rFonts w:ascii="Times New Roman" w:hAnsi="Times New Roman"/>
          <w:color w:val="000000"/>
          <w:sz w:val="28"/>
          <w:szCs w:val="28"/>
        </w:rPr>
        <w:t>;</w:t>
      </w:r>
    </w:p>
    <w:p w:rsidR="00242B8C" w:rsidRPr="00E172A1" w:rsidRDefault="00242B8C" w:rsidP="00B65195">
      <w:pPr>
        <w:numPr>
          <w:ilvl w:val="0"/>
          <w:numId w:val="18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E172A1">
        <w:rPr>
          <w:rFonts w:ascii="Times New Roman" w:hAnsi="Times New Roman"/>
          <w:color w:val="000000"/>
          <w:sz w:val="28"/>
          <w:szCs w:val="28"/>
        </w:rPr>
        <w:t>видiлити об</w:t>
      </w:r>
      <w:r w:rsidRPr="00E172A1">
        <w:rPr>
          <w:rFonts w:ascii="Times New Roman" w:hAnsi="Times New Roman"/>
          <w:sz w:val="28"/>
          <w:szCs w:val="28"/>
        </w:rPr>
        <w:t>’</w:t>
      </w:r>
      <w:r w:rsidRPr="00E172A1">
        <w:rPr>
          <w:rFonts w:ascii="Times New Roman" w:hAnsi="Times New Roman"/>
          <w:color w:val="000000"/>
          <w:sz w:val="28"/>
          <w:szCs w:val="28"/>
        </w:rPr>
        <w:t xml:space="preserve">єкт, вибрати команду </w:t>
      </w:r>
      <w:r w:rsidRPr="00E172A1">
        <w:rPr>
          <w:rFonts w:ascii="Times New Roman" w:hAnsi="Times New Roman"/>
          <w:sz w:val="28"/>
          <w:szCs w:val="28"/>
        </w:rPr>
        <w:t>«</w:t>
      </w:r>
      <w:r w:rsidRPr="00E172A1">
        <w:rPr>
          <w:rFonts w:ascii="Times New Roman" w:hAnsi="Times New Roman"/>
          <w:color w:val="000000"/>
          <w:sz w:val="28"/>
          <w:szCs w:val="28"/>
        </w:rPr>
        <w:t>Правка / Вставить</w:t>
      </w:r>
      <w:r w:rsidRPr="00E172A1">
        <w:rPr>
          <w:rFonts w:ascii="Times New Roman" w:hAnsi="Times New Roman"/>
          <w:sz w:val="28"/>
          <w:szCs w:val="28"/>
        </w:rPr>
        <w:t>»</w:t>
      </w:r>
      <w:r w:rsidRPr="00E172A1">
        <w:rPr>
          <w:rFonts w:ascii="Times New Roman" w:hAnsi="Times New Roman"/>
          <w:color w:val="000000"/>
          <w:sz w:val="28"/>
          <w:szCs w:val="28"/>
        </w:rPr>
        <w:t>;</w:t>
      </w:r>
    </w:p>
    <w:p w:rsidR="00242B8C" w:rsidRPr="00E172A1" w:rsidRDefault="00242B8C" w:rsidP="00B65195">
      <w:pPr>
        <w:pStyle w:val="BodyText"/>
        <w:numPr>
          <w:ilvl w:val="0"/>
          <w:numId w:val="18"/>
        </w:numPr>
        <w:tabs>
          <w:tab w:val="left" w:pos="284"/>
          <w:tab w:val="left" w:pos="567"/>
        </w:tabs>
        <w:spacing w:after="0"/>
        <w:ind w:left="0" w:firstLine="0"/>
        <w:jc w:val="both"/>
        <w:rPr>
          <w:color w:val="000000"/>
          <w:sz w:val="28"/>
          <w:szCs w:val="28"/>
        </w:rPr>
      </w:pPr>
      <w:r w:rsidRPr="00E172A1">
        <w:rPr>
          <w:color w:val="000000"/>
          <w:sz w:val="28"/>
          <w:szCs w:val="28"/>
        </w:rPr>
        <w:t>при натиснутій правій кнопці миші перетягнути об</w:t>
      </w:r>
      <w:r w:rsidRPr="00E172A1">
        <w:rPr>
          <w:sz w:val="28"/>
          <w:szCs w:val="28"/>
        </w:rPr>
        <w:t>’</w:t>
      </w:r>
      <w:r w:rsidRPr="00E172A1">
        <w:rPr>
          <w:color w:val="000000"/>
          <w:sz w:val="28"/>
          <w:szCs w:val="28"/>
        </w:rPr>
        <w:t xml:space="preserve">єкт в іншу папку і потім з контекстного меню вибрати команду </w:t>
      </w:r>
      <w:r w:rsidRPr="00E172A1">
        <w:rPr>
          <w:sz w:val="28"/>
          <w:szCs w:val="28"/>
        </w:rPr>
        <w:t>«</w:t>
      </w:r>
      <w:r w:rsidRPr="00E172A1">
        <w:rPr>
          <w:color w:val="000000"/>
          <w:sz w:val="28"/>
          <w:szCs w:val="28"/>
        </w:rPr>
        <w:t>Переместить</w:t>
      </w:r>
      <w:r w:rsidRPr="00E172A1">
        <w:rPr>
          <w:sz w:val="28"/>
          <w:szCs w:val="28"/>
        </w:rPr>
        <w:t>»</w:t>
      </w:r>
      <w:r w:rsidRPr="00E172A1">
        <w:rPr>
          <w:color w:val="000000"/>
          <w:sz w:val="28"/>
          <w:szCs w:val="28"/>
        </w:rPr>
        <w:t>.</w:t>
      </w:r>
    </w:p>
    <w:p w:rsidR="00242B8C" w:rsidRPr="00E172A1" w:rsidRDefault="00242B8C" w:rsidP="00B65195">
      <w:pPr>
        <w:pStyle w:val="BodyText"/>
        <w:tabs>
          <w:tab w:val="left" w:pos="284"/>
          <w:tab w:val="left" w:pos="567"/>
        </w:tabs>
        <w:spacing w:after="0"/>
        <w:jc w:val="both"/>
        <w:rPr>
          <w:color w:val="000000"/>
          <w:sz w:val="28"/>
          <w:szCs w:val="28"/>
        </w:rPr>
      </w:pPr>
    </w:p>
    <w:p w:rsidR="00242B8C" w:rsidRPr="00E172A1" w:rsidRDefault="00242B8C" w:rsidP="00B65195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172A1">
        <w:rPr>
          <w:rFonts w:ascii="Times New Roman" w:hAnsi="Times New Roman"/>
          <w:b/>
          <w:color w:val="000000"/>
          <w:sz w:val="28"/>
          <w:szCs w:val="28"/>
        </w:rPr>
        <w:t>4. Що таке поточний диск?</w:t>
      </w:r>
    </w:p>
    <w:p w:rsidR="00242B8C" w:rsidRPr="00E172A1" w:rsidRDefault="00242B8C" w:rsidP="00B65195">
      <w:pPr>
        <w:numPr>
          <w:ilvl w:val="0"/>
          <w:numId w:val="17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E172A1">
        <w:rPr>
          <w:rFonts w:ascii="Times New Roman" w:hAnsi="Times New Roman"/>
          <w:color w:val="000000"/>
          <w:sz w:val="28"/>
          <w:szCs w:val="28"/>
        </w:rPr>
        <w:t>послiдовнiстьiменкаталогiв або символiв;</w:t>
      </w:r>
    </w:p>
    <w:p w:rsidR="00242B8C" w:rsidRPr="00E172A1" w:rsidRDefault="00242B8C" w:rsidP="00B65195">
      <w:pPr>
        <w:numPr>
          <w:ilvl w:val="0"/>
          <w:numId w:val="17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E172A1">
        <w:rPr>
          <w:rFonts w:ascii="Times New Roman" w:hAnsi="Times New Roman"/>
          <w:color w:val="000000"/>
          <w:sz w:val="28"/>
          <w:szCs w:val="28"/>
        </w:rPr>
        <w:t>диск, з яким користувач працює на даний момент;</w:t>
      </w:r>
    </w:p>
    <w:p w:rsidR="00242B8C" w:rsidRPr="00E172A1" w:rsidRDefault="00242B8C" w:rsidP="00B65195">
      <w:pPr>
        <w:numPr>
          <w:ilvl w:val="0"/>
          <w:numId w:val="17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E172A1">
        <w:rPr>
          <w:rFonts w:ascii="Times New Roman" w:hAnsi="Times New Roman"/>
          <w:color w:val="000000"/>
          <w:sz w:val="28"/>
          <w:szCs w:val="28"/>
        </w:rPr>
        <w:t>складова частина iмені файлу;</w:t>
      </w:r>
    </w:p>
    <w:p w:rsidR="00242B8C" w:rsidRPr="00E172A1" w:rsidRDefault="00242B8C" w:rsidP="00B65195">
      <w:pPr>
        <w:numPr>
          <w:ilvl w:val="0"/>
          <w:numId w:val="17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E172A1">
        <w:rPr>
          <w:rFonts w:ascii="Times New Roman" w:hAnsi="Times New Roman"/>
          <w:color w:val="000000"/>
          <w:sz w:val="28"/>
          <w:szCs w:val="28"/>
        </w:rPr>
        <w:t>диск, на якому розташована Windows.</w:t>
      </w:r>
    </w:p>
    <w:p w:rsidR="00242B8C" w:rsidRPr="00E172A1" w:rsidRDefault="00242B8C" w:rsidP="00B65195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42B8C" w:rsidRPr="00E172A1" w:rsidRDefault="00242B8C" w:rsidP="00B65195">
      <w:pPr>
        <w:pStyle w:val="PlainText"/>
        <w:tabs>
          <w:tab w:val="left" w:pos="284"/>
          <w:tab w:val="left" w:pos="567"/>
        </w:tabs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172A1">
        <w:rPr>
          <w:rFonts w:ascii="Times New Roman" w:hAnsi="Times New Roman"/>
          <w:b/>
          <w:color w:val="000000"/>
          <w:sz w:val="28"/>
          <w:szCs w:val="28"/>
        </w:rPr>
        <w:t>5. Для пошуку файлу чи папки потрібно:</w:t>
      </w:r>
    </w:p>
    <w:p w:rsidR="00242B8C" w:rsidRPr="00E172A1" w:rsidRDefault="00242B8C" w:rsidP="00B65195">
      <w:pPr>
        <w:pStyle w:val="PlainText"/>
        <w:numPr>
          <w:ilvl w:val="0"/>
          <w:numId w:val="16"/>
        </w:numPr>
        <w:tabs>
          <w:tab w:val="left" w:pos="284"/>
          <w:tab w:val="left" w:pos="567"/>
        </w:tabs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E172A1">
        <w:rPr>
          <w:rFonts w:ascii="Times New Roman" w:hAnsi="Times New Roman"/>
          <w:color w:val="000000"/>
          <w:sz w:val="28"/>
          <w:szCs w:val="28"/>
        </w:rPr>
        <w:t xml:space="preserve">активізувати команду </w:t>
      </w:r>
      <w:r w:rsidRPr="00E172A1">
        <w:rPr>
          <w:rFonts w:ascii="Times New Roman" w:hAnsi="Times New Roman"/>
          <w:sz w:val="28"/>
          <w:szCs w:val="28"/>
        </w:rPr>
        <w:t>«</w:t>
      </w:r>
      <w:r w:rsidRPr="00E172A1">
        <w:rPr>
          <w:rFonts w:ascii="Times New Roman" w:hAnsi="Times New Roman"/>
          <w:color w:val="000000"/>
          <w:sz w:val="28"/>
          <w:szCs w:val="28"/>
        </w:rPr>
        <w:t>Пуск / Справка</w:t>
      </w:r>
      <w:r w:rsidRPr="00E172A1">
        <w:rPr>
          <w:rFonts w:ascii="Times New Roman" w:hAnsi="Times New Roman"/>
          <w:sz w:val="28"/>
          <w:szCs w:val="28"/>
        </w:rPr>
        <w:t>»</w:t>
      </w:r>
      <w:r w:rsidRPr="00E172A1">
        <w:rPr>
          <w:rFonts w:ascii="Times New Roman" w:hAnsi="Times New Roman"/>
          <w:color w:val="000000"/>
          <w:sz w:val="28"/>
          <w:szCs w:val="28"/>
        </w:rPr>
        <w:t xml:space="preserve"> та скористатися вiкном діалогу </w:t>
      </w:r>
      <w:r w:rsidRPr="00E172A1">
        <w:rPr>
          <w:rFonts w:ascii="Times New Roman" w:hAnsi="Times New Roman"/>
          <w:sz w:val="28"/>
          <w:szCs w:val="28"/>
        </w:rPr>
        <w:t>«</w:t>
      </w:r>
      <w:r w:rsidRPr="00E172A1">
        <w:rPr>
          <w:rFonts w:ascii="Times New Roman" w:hAnsi="Times New Roman"/>
          <w:color w:val="000000"/>
          <w:sz w:val="28"/>
          <w:szCs w:val="28"/>
        </w:rPr>
        <w:t>Справочная система: Windows</w:t>
      </w:r>
      <w:r w:rsidRPr="00E172A1">
        <w:rPr>
          <w:rFonts w:ascii="Times New Roman" w:hAnsi="Times New Roman"/>
          <w:sz w:val="28"/>
          <w:szCs w:val="28"/>
        </w:rPr>
        <w:t>»</w:t>
      </w:r>
      <w:r w:rsidRPr="00E172A1">
        <w:rPr>
          <w:rFonts w:ascii="Times New Roman" w:hAnsi="Times New Roman"/>
          <w:color w:val="000000"/>
          <w:sz w:val="28"/>
          <w:szCs w:val="28"/>
        </w:rPr>
        <w:t>;</w:t>
      </w:r>
    </w:p>
    <w:p w:rsidR="00242B8C" w:rsidRPr="00E172A1" w:rsidRDefault="00242B8C" w:rsidP="00B65195">
      <w:pPr>
        <w:pStyle w:val="PlainText"/>
        <w:numPr>
          <w:ilvl w:val="0"/>
          <w:numId w:val="16"/>
        </w:numPr>
        <w:tabs>
          <w:tab w:val="left" w:pos="284"/>
          <w:tab w:val="left" w:pos="567"/>
        </w:tabs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E172A1">
        <w:rPr>
          <w:rFonts w:ascii="Times New Roman" w:hAnsi="Times New Roman"/>
          <w:color w:val="000000"/>
          <w:sz w:val="28"/>
          <w:szCs w:val="28"/>
        </w:rPr>
        <w:t xml:space="preserve">активізувати команду </w:t>
      </w:r>
      <w:r w:rsidRPr="00E172A1">
        <w:rPr>
          <w:rFonts w:ascii="Times New Roman" w:hAnsi="Times New Roman"/>
          <w:sz w:val="28"/>
          <w:szCs w:val="28"/>
        </w:rPr>
        <w:t>«</w:t>
      </w:r>
      <w:r w:rsidRPr="00E172A1">
        <w:rPr>
          <w:rFonts w:ascii="Times New Roman" w:hAnsi="Times New Roman"/>
          <w:color w:val="000000"/>
          <w:sz w:val="28"/>
          <w:szCs w:val="28"/>
        </w:rPr>
        <w:t>Пуск / Поиск / Файлы и папки...</w:t>
      </w:r>
      <w:r w:rsidRPr="00E172A1">
        <w:rPr>
          <w:rFonts w:ascii="Times New Roman" w:hAnsi="Times New Roman"/>
          <w:sz w:val="28"/>
          <w:szCs w:val="28"/>
        </w:rPr>
        <w:t>»</w:t>
      </w:r>
      <w:r w:rsidRPr="00E172A1">
        <w:rPr>
          <w:rFonts w:ascii="Times New Roman" w:hAnsi="Times New Roman"/>
          <w:color w:val="000000"/>
          <w:sz w:val="28"/>
          <w:szCs w:val="28"/>
        </w:rPr>
        <w:t xml:space="preserve"> та ввести необхідні данi у вiкні діалогу </w:t>
      </w:r>
      <w:r w:rsidRPr="00E172A1">
        <w:rPr>
          <w:rFonts w:ascii="Times New Roman" w:hAnsi="Times New Roman"/>
          <w:sz w:val="28"/>
          <w:szCs w:val="28"/>
        </w:rPr>
        <w:t>«</w:t>
      </w:r>
      <w:r w:rsidRPr="00E172A1">
        <w:rPr>
          <w:rFonts w:ascii="Times New Roman" w:hAnsi="Times New Roman"/>
          <w:color w:val="000000"/>
          <w:sz w:val="28"/>
          <w:szCs w:val="28"/>
        </w:rPr>
        <w:t>Найти: все файлы</w:t>
      </w:r>
      <w:r w:rsidRPr="00E172A1">
        <w:rPr>
          <w:rFonts w:ascii="Times New Roman" w:hAnsi="Times New Roman"/>
          <w:sz w:val="28"/>
          <w:szCs w:val="28"/>
        </w:rPr>
        <w:t>»</w:t>
      </w:r>
      <w:r w:rsidRPr="00E172A1">
        <w:rPr>
          <w:rFonts w:ascii="Times New Roman" w:hAnsi="Times New Roman"/>
          <w:color w:val="000000"/>
          <w:sz w:val="28"/>
          <w:szCs w:val="28"/>
        </w:rPr>
        <w:t>;</w:t>
      </w:r>
    </w:p>
    <w:p w:rsidR="00242B8C" w:rsidRPr="00E172A1" w:rsidRDefault="00242B8C" w:rsidP="00B65195">
      <w:pPr>
        <w:pStyle w:val="PlainText"/>
        <w:numPr>
          <w:ilvl w:val="0"/>
          <w:numId w:val="16"/>
        </w:numPr>
        <w:tabs>
          <w:tab w:val="left" w:pos="284"/>
          <w:tab w:val="left" w:pos="567"/>
        </w:tabs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E172A1">
        <w:rPr>
          <w:rFonts w:ascii="Times New Roman" w:hAnsi="Times New Roman"/>
          <w:color w:val="000000"/>
          <w:sz w:val="28"/>
          <w:szCs w:val="28"/>
        </w:rPr>
        <w:t xml:space="preserve">активізувати команду </w:t>
      </w:r>
      <w:r w:rsidRPr="00E172A1">
        <w:rPr>
          <w:rFonts w:ascii="Times New Roman" w:hAnsi="Times New Roman"/>
          <w:sz w:val="28"/>
          <w:szCs w:val="28"/>
        </w:rPr>
        <w:t>«</w:t>
      </w:r>
      <w:r w:rsidRPr="00E172A1">
        <w:rPr>
          <w:rFonts w:ascii="Times New Roman" w:hAnsi="Times New Roman"/>
          <w:color w:val="000000"/>
          <w:sz w:val="28"/>
          <w:szCs w:val="28"/>
        </w:rPr>
        <w:t>Файл / Свойства</w:t>
      </w:r>
      <w:r w:rsidRPr="00E172A1">
        <w:rPr>
          <w:rFonts w:ascii="Times New Roman" w:hAnsi="Times New Roman"/>
          <w:sz w:val="28"/>
          <w:szCs w:val="28"/>
        </w:rPr>
        <w:t>»</w:t>
      </w:r>
      <w:r w:rsidRPr="00E172A1">
        <w:rPr>
          <w:rFonts w:ascii="Times New Roman" w:hAnsi="Times New Roman"/>
          <w:color w:val="000000"/>
          <w:sz w:val="28"/>
          <w:szCs w:val="28"/>
        </w:rPr>
        <w:t xml:space="preserve"> у вікні </w:t>
      </w:r>
      <w:r w:rsidRPr="00E172A1">
        <w:rPr>
          <w:rFonts w:ascii="Times New Roman" w:hAnsi="Times New Roman"/>
          <w:sz w:val="28"/>
          <w:szCs w:val="28"/>
        </w:rPr>
        <w:t>«</w:t>
      </w:r>
      <w:r w:rsidRPr="00E172A1">
        <w:rPr>
          <w:rFonts w:ascii="Times New Roman" w:hAnsi="Times New Roman"/>
          <w:color w:val="000000"/>
          <w:sz w:val="28"/>
          <w:szCs w:val="28"/>
        </w:rPr>
        <w:t>Мойкомпьютер</w:t>
      </w:r>
      <w:r w:rsidRPr="00E172A1">
        <w:rPr>
          <w:rFonts w:ascii="Times New Roman" w:hAnsi="Times New Roman"/>
          <w:sz w:val="28"/>
          <w:szCs w:val="28"/>
        </w:rPr>
        <w:t>»</w:t>
      </w:r>
      <w:r w:rsidRPr="00E172A1">
        <w:rPr>
          <w:rFonts w:ascii="Times New Roman" w:hAnsi="Times New Roman"/>
          <w:color w:val="000000"/>
          <w:sz w:val="28"/>
          <w:szCs w:val="28"/>
        </w:rPr>
        <w:t>;</w:t>
      </w:r>
    </w:p>
    <w:p w:rsidR="00242B8C" w:rsidRPr="00E172A1" w:rsidRDefault="00242B8C" w:rsidP="00B65195">
      <w:pPr>
        <w:pStyle w:val="PlainText"/>
        <w:numPr>
          <w:ilvl w:val="0"/>
          <w:numId w:val="16"/>
        </w:numPr>
        <w:tabs>
          <w:tab w:val="left" w:pos="284"/>
          <w:tab w:val="left" w:pos="567"/>
        </w:tabs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E172A1">
        <w:rPr>
          <w:rFonts w:ascii="Times New Roman" w:hAnsi="Times New Roman"/>
          <w:color w:val="000000"/>
          <w:sz w:val="28"/>
          <w:szCs w:val="28"/>
        </w:rPr>
        <w:t xml:space="preserve">активізувати команду </w:t>
      </w:r>
      <w:r w:rsidRPr="00E172A1">
        <w:rPr>
          <w:rFonts w:ascii="Times New Roman" w:hAnsi="Times New Roman"/>
          <w:sz w:val="28"/>
          <w:szCs w:val="28"/>
        </w:rPr>
        <w:t>«</w:t>
      </w:r>
      <w:r w:rsidRPr="00E172A1">
        <w:rPr>
          <w:rFonts w:ascii="Times New Roman" w:hAnsi="Times New Roman"/>
          <w:color w:val="000000"/>
          <w:sz w:val="28"/>
          <w:szCs w:val="28"/>
        </w:rPr>
        <w:t>? / Вызовсправки</w:t>
      </w:r>
      <w:r w:rsidRPr="00E172A1">
        <w:rPr>
          <w:rFonts w:ascii="Times New Roman" w:hAnsi="Times New Roman"/>
          <w:sz w:val="28"/>
          <w:szCs w:val="28"/>
        </w:rPr>
        <w:t>»</w:t>
      </w:r>
      <w:r w:rsidRPr="00E172A1">
        <w:rPr>
          <w:rFonts w:ascii="Times New Roman" w:hAnsi="Times New Roman"/>
          <w:color w:val="000000"/>
          <w:sz w:val="28"/>
          <w:szCs w:val="28"/>
        </w:rPr>
        <w:t xml:space="preserve"> у вікні</w:t>
      </w:r>
      <w:r w:rsidRPr="00E172A1">
        <w:rPr>
          <w:rFonts w:ascii="Times New Roman" w:hAnsi="Times New Roman"/>
          <w:sz w:val="28"/>
          <w:szCs w:val="28"/>
        </w:rPr>
        <w:t>«</w:t>
      </w:r>
      <w:r w:rsidRPr="00E172A1">
        <w:rPr>
          <w:rFonts w:ascii="Times New Roman" w:hAnsi="Times New Roman"/>
          <w:color w:val="000000"/>
          <w:sz w:val="28"/>
          <w:szCs w:val="28"/>
        </w:rPr>
        <w:t>Мойкомпьютер</w:t>
      </w:r>
      <w:r w:rsidRPr="00E172A1">
        <w:rPr>
          <w:rFonts w:ascii="Times New Roman" w:hAnsi="Times New Roman"/>
          <w:sz w:val="28"/>
          <w:szCs w:val="28"/>
        </w:rPr>
        <w:t>»</w:t>
      </w:r>
      <w:r w:rsidRPr="00E172A1">
        <w:rPr>
          <w:rFonts w:ascii="Times New Roman" w:hAnsi="Times New Roman"/>
          <w:color w:val="000000"/>
          <w:sz w:val="28"/>
          <w:szCs w:val="28"/>
        </w:rPr>
        <w:t>.</w:t>
      </w:r>
    </w:p>
    <w:p w:rsidR="00242B8C" w:rsidRPr="00E172A1" w:rsidRDefault="00242B8C" w:rsidP="00B65195">
      <w:pPr>
        <w:pStyle w:val="PlainText"/>
        <w:tabs>
          <w:tab w:val="left" w:pos="284"/>
          <w:tab w:val="left" w:pos="567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42B8C" w:rsidRPr="00E172A1" w:rsidRDefault="00242B8C" w:rsidP="00B65195">
      <w:pPr>
        <w:pStyle w:val="PlainText"/>
        <w:tabs>
          <w:tab w:val="left" w:pos="284"/>
          <w:tab w:val="left" w:pos="567"/>
        </w:tabs>
        <w:jc w:val="both"/>
        <w:rPr>
          <w:rFonts w:ascii="Times New Roman" w:hAnsi="Times New Roman"/>
          <w:color w:val="000000"/>
          <w:sz w:val="28"/>
          <w:szCs w:val="28"/>
        </w:rPr>
      </w:pPr>
      <w:r w:rsidRPr="00E172A1">
        <w:rPr>
          <w:rFonts w:ascii="Times New Roman" w:hAnsi="Times New Roman"/>
          <w:b/>
          <w:color w:val="000000"/>
          <w:sz w:val="28"/>
          <w:szCs w:val="28"/>
        </w:rPr>
        <w:t>6. За допомогою яких команд змінюється розмір позначок у вікнах</w:t>
      </w:r>
      <w:r w:rsidRPr="00E172A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172A1">
        <w:rPr>
          <w:rFonts w:ascii="Times New Roman" w:hAnsi="Times New Roman"/>
          <w:sz w:val="28"/>
          <w:szCs w:val="28"/>
        </w:rPr>
        <w:t>«</w:t>
      </w:r>
      <w:r w:rsidRPr="00E172A1">
        <w:rPr>
          <w:rFonts w:ascii="Times New Roman" w:hAnsi="Times New Roman"/>
          <w:color w:val="000000"/>
          <w:sz w:val="28"/>
          <w:szCs w:val="28"/>
        </w:rPr>
        <w:t>Мойкомпьютер</w:t>
      </w:r>
      <w:r w:rsidRPr="00E172A1">
        <w:rPr>
          <w:rFonts w:ascii="Times New Roman" w:hAnsi="Times New Roman"/>
          <w:sz w:val="28"/>
          <w:szCs w:val="28"/>
        </w:rPr>
        <w:t>»</w:t>
      </w:r>
      <w:r w:rsidRPr="00E172A1">
        <w:rPr>
          <w:rFonts w:ascii="Times New Roman" w:hAnsi="Times New Roman"/>
          <w:color w:val="000000"/>
          <w:sz w:val="28"/>
          <w:szCs w:val="28"/>
        </w:rPr>
        <w:t xml:space="preserve"> та програми </w:t>
      </w:r>
      <w:r w:rsidRPr="00E172A1">
        <w:rPr>
          <w:rFonts w:ascii="Times New Roman" w:hAnsi="Times New Roman"/>
          <w:sz w:val="28"/>
          <w:szCs w:val="28"/>
        </w:rPr>
        <w:t>«</w:t>
      </w:r>
      <w:r w:rsidRPr="00E172A1">
        <w:rPr>
          <w:rFonts w:ascii="Times New Roman" w:hAnsi="Times New Roman"/>
          <w:color w:val="000000"/>
          <w:sz w:val="28"/>
          <w:szCs w:val="28"/>
        </w:rPr>
        <w:t>Проводник</w:t>
      </w:r>
      <w:r w:rsidRPr="00E172A1">
        <w:rPr>
          <w:rFonts w:ascii="Times New Roman" w:hAnsi="Times New Roman"/>
          <w:sz w:val="28"/>
          <w:szCs w:val="28"/>
        </w:rPr>
        <w:t>»</w:t>
      </w:r>
      <w:r w:rsidRPr="00E172A1">
        <w:rPr>
          <w:rFonts w:ascii="Times New Roman" w:hAnsi="Times New Roman"/>
          <w:color w:val="000000"/>
          <w:sz w:val="28"/>
          <w:szCs w:val="28"/>
        </w:rPr>
        <w:t>:</w:t>
      </w:r>
    </w:p>
    <w:p w:rsidR="00242B8C" w:rsidRPr="00E172A1" w:rsidRDefault="00242B8C" w:rsidP="00B65195">
      <w:pPr>
        <w:pStyle w:val="PlainText"/>
        <w:numPr>
          <w:ilvl w:val="0"/>
          <w:numId w:val="15"/>
        </w:numPr>
        <w:tabs>
          <w:tab w:val="left" w:pos="284"/>
          <w:tab w:val="left" w:pos="567"/>
        </w:tabs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E172A1">
        <w:rPr>
          <w:rFonts w:ascii="Times New Roman" w:hAnsi="Times New Roman"/>
          <w:color w:val="000000"/>
          <w:sz w:val="28"/>
          <w:szCs w:val="28"/>
        </w:rPr>
        <w:t xml:space="preserve">допомогою відповідної команди меню </w:t>
      </w:r>
      <w:r w:rsidRPr="00E172A1">
        <w:rPr>
          <w:rFonts w:ascii="Times New Roman" w:hAnsi="Times New Roman"/>
          <w:sz w:val="28"/>
          <w:szCs w:val="28"/>
        </w:rPr>
        <w:t>«</w:t>
      </w:r>
      <w:r w:rsidRPr="00E172A1">
        <w:rPr>
          <w:rFonts w:ascii="Times New Roman" w:hAnsi="Times New Roman"/>
          <w:color w:val="000000"/>
          <w:sz w:val="28"/>
          <w:szCs w:val="28"/>
        </w:rPr>
        <w:t>Правка</w:t>
      </w:r>
      <w:r w:rsidRPr="00E172A1">
        <w:rPr>
          <w:rFonts w:ascii="Times New Roman" w:hAnsi="Times New Roman"/>
          <w:sz w:val="28"/>
          <w:szCs w:val="28"/>
        </w:rPr>
        <w:t>»</w:t>
      </w:r>
      <w:r w:rsidRPr="00E172A1">
        <w:rPr>
          <w:rFonts w:ascii="Times New Roman" w:hAnsi="Times New Roman"/>
          <w:color w:val="000000"/>
          <w:sz w:val="28"/>
          <w:szCs w:val="28"/>
        </w:rPr>
        <w:t>;</w:t>
      </w:r>
    </w:p>
    <w:p w:rsidR="00242B8C" w:rsidRPr="00E172A1" w:rsidRDefault="00242B8C" w:rsidP="00B65195">
      <w:pPr>
        <w:pStyle w:val="PlainText"/>
        <w:numPr>
          <w:ilvl w:val="0"/>
          <w:numId w:val="15"/>
        </w:numPr>
        <w:tabs>
          <w:tab w:val="left" w:pos="284"/>
          <w:tab w:val="left" w:pos="567"/>
        </w:tabs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E172A1">
        <w:rPr>
          <w:rFonts w:ascii="Times New Roman" w:hAnsi="Times New Roman"/>
          <w:color w:val="000000"/>
          <w:sz w:val="28"/>
          <w:szCs w:val="28"/>
        </w:rPr>
        <w:t xml:space="preserve">за допомогою відповідної команди системного меню </w:t>
      </w:r>
      <w:r w:rsidRPr="00E172A1">
        <w:rPr>
          <w:rFonts w:ascii="Times New Roman" w:hAnsi="Times New Roman"/>
          <w:sz w:val="28"/>
          <w:szCs w:val="28"/>
        </w:rPr>
        <w:t>«</w:t>
      </w:r>
      <w:r w:rsidRPr="00E172A1">
        <w:rPr>
          <w:rFonts w:ascii="Times New Roman" w:hAnsi="Times New Roman"/>
          <w:color w:val="000000"/>
          <w:sz w:val="28"/>
          <w:szCs w:val="28"/>
        </w:rPr>
        <w:t>Сервис</w:t>
      </w:r>
      <w:r w:rsidRPr="00E172A1">
        <w:rPr>
          <w:rFonts w:ascii="Times New Roman" w:hAnsi="Times New Roman"/>
          <w:sz w:val="28"/>
          <w:szCs w:val="28"/>
        </w:rPr>
        <w:t>»</w:t>
      </w:r>
      <w:r w:rsidRPr="00E172A1">
        <w:rPr>
          <w:rFonts w:ascii="Times New Roman" w:hAnsi="Times New Roman"/>
          <w:color w:val="000000"/>
          <w:sz w:val="28"/>
          <w:szCs w:val="28"/>
        </w:rPr>
        <w:t>;</w:t>
      </w:r>
    </w:p>
    <w:p w:rsidR="00242B8C" w:rsidRPr="00E172A1" w:rsidRDefault="00242B8C" w:rsidP="00B65195">
      <w:pPr>
        <w:pStyle w:val="PlainText"/>
        <w:numPr>
          <w:ilvl w:val="0"/>
          <w:numId w:val="15"/>
        </w:numPr>
        <w:tabs>
          <w:tab w:val="left" w:pos="284"/>
          <w:tab w:val="left" w:pos="567"/>
        </w:tabs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E172A1">
        <w:rPr>
          <w:rFonts w:ascii="Times New Roman" w:hAnsi="Times New Roman"/>
          <w:color w:val="000000"/>
          <w:sz w:val="28"/>
          <w:szCs w:val="28"/>
        </w:rPr>
        <w:t xml:space="preserve">за допомогою відповідної команди з меню </w:t>
      </w:r>
      <w:r w:rsidRPr="00E172A1">
        <w:rPr>
          <w:rFonts w:ascii="Times New Roman" w:hAnsi="Times New Roman"/>
          <w:sz w:val="28"/>
          <w:szCs w:val="28"/>
        </w:rPr>
        <w:t>«</w:t>
      </w:r>
      <w:r w:rsidRPr="00E172A1">
        <w:rPr>
          <w:rFonts w:ascii="Times New Roman" w:hAnsi="Times New Roman"/>
          <w:color w:val="000000"/>
          <w:sz w:val="28"/>
          <w:szCs w:val="28"/>
        </w:rPr>
        <w:t>Вид</w:t>
      </w:r>
      <w:r w:rsidRPr="00E172A1">
        <w:rPr>
          <w:rFonts w:ascii="Times New Roman" w:hAnsi="Times New Roman"/>
          <w:sz w:val="28"/>
          <w:szCs w:val="28"/>
        </w:rPr>
        <w:t>»</w:t>
      </w:r>
      <w:r w:rsidRPr="00E172A1">
        <w:rPr>
          <w:rFonts w:ascii="Times New Roman" w:hAnsi="Times New Roman"/>
          <w:color w:val="000000"/>
          <w:sz w:val="28"/>
          <w:szCs w:val="28"/>
        </w:rPr>
        <w:t xml:space="preserve"> або відповідної кнопки на панелі інструментів вікна;</w:t>
      </w:r>
    </w:p>
    <w:p w:rsidR="00242B8C" w:rsidRPr="00E172A1" w:rsidRDefault="00242B8C" w:rsidP="00B65195">
      <w:pPr>
        <w:pStyle w:val="PlainText"/>
        <w:numPr>
          <w:ilvl w:val="0"/>
          <w:numId w:val="15"/>
        </w:numPr>
        <w:tabs>
          <w:tab w:val="left" w:pos="284"/>
          <w:tab w:val="left" w:pos="567"/>
        </w:tabs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E172A1">
        <w:rPr>
          <w:rFonts w:ascii="Times New Roman" w:hAnsi="Times New Roman"/>
          <w:color w:val="000000"/>
          <w:sz w:val="28"/>
          <w:szCs w:val="28"/>
        </w:rPr>
        <w:t xml:space="preserve">за допомогою відповідної команди </w:t>
      </w:r>
      <w:r w:rsidRPr="00E172A1">
        <w:rPr>
          <w:rFonts w:ascii="Times New Roman" w:hAnsi="Times New Roman"/>
          <w:sz w:val="28"/>
          <w:szCs w:val="28"/>
        </w:rPr>
        <w:t>«</w:t>
      </w:r>
      <w:r w:rsidRPr="00E172A1">
        <w:rPr>
          <w:rFonts w:ascii="Times New Roman" w:hAnsi="Times New Roman"/>
          <w:color w:val="000000"/>
          <w:sz w:val="28"/>
          <w:szCs w:val="28"/>
        </w:rPr>
        <w:t>Файл</w:t>
      </w:r>
      <w:r w:rsidRPr="00E172A1">
        <w:rPr>
          <w:rFonts w:ascii="Times New Roman" w:hAnsi="Times New Roman"/>
          <w:sz w:val="28"/>
          <w:szCs w:val="28"/>
        </w:rPr>
        <w:t>»</w:t>
      </w:r>
      <w:r w:rsidRPr="00E172A1">
        <w:rPr>
          <w:rFonts w:ascii="Times New Roman" w:hAnsi="Times New Roman"/>
          <w:color w:val="000000"/>
          <w:sz w:val="28"/>
          <w:szCs w:val="28"/>
        </w:rPr>
        <w:t>.</w:t>
      </w:r>
    </w:p>
    <w:p w:rsidR="00242B8C" w:rsidRPr="00E172A1" w:rsidRDefault="00242B8C" w:rsidP="00B65195">
      <w:pPr>
        <w:pStyle w:val="PlainText"/>
        <w:tabs>
          <w:tab w:val="left" w:pos="284"/>
          <w:tab w:val="left" w:pos="567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42B8C" w:rsidRPr="00E172A1" w:rsidRDefault="00242B8C" w:rsidP="00B65195">
      <w:pPr>
        <w:pStyle w:val="PlainText"/>
        <w:tabs>
          <w:tab w:val="left" w:pos="284"/>
          <w:tab w:val="left" w:pos="567"/>
        </w:tabs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172A1">
        <w:rPr>
          <w:rFonts w:ascii="Times New Roman" w:hAnsi="Times New Roman"/>
          <w:b/>
          <w:color w:val="000000"/>
          <w:sz w:val="28"/>
          <w:szCs w:val="28"/>
        </w:rPr>
        <w:t xml:space="preserve">7. Вікно </w:t>
      </w:r>
      <w:r w:rsidRPr="00E172A1">
        <w:rPr>
          <w:rFonts w:ascii="Times New Roman" w:hAnsi="Times New Roman"/>
          <w:b/>
          <w:sz w:val="28"/>
          <w:szCs w:val="28"/>
        </w:rPr>
        <w:t>«</w:t>
      </w:r>
      <w:r w:rsidRPr="00E172A1">
        <w:rPr>
          <w:rFonts w:ascii="Times New Roman" w:hAnsi="Times New Roman"/>
          <w:b/>
          <w:color w:val="000000"/>
          <w:sz w:val="28"/>
          <w:szCs w:val="28"/>
        </w:rPr>
        <w:t>Мойкомпьютер</w:t>
      </w:r>
      <w:r w:rsidRPr="00E172A1">
        <w:rPr>
          <w:rFonts w:ascii="Times New Roman" w:hAnsi="Times New Roman"/>
          <w:b/>
          <w:sz w:val="28"/>
          <w:szCs w:val="28"/>
        </w:rPr>
        <w:t>»</w:t>
      </w:r>
      <w:r w:rsidRPr="00E172A1">
        <w:rPr>
          <w:rFonts w:ascii="Times New Roman" w:hAnsi="Times New Roman"/>
          <w:b/>
          <w:color w:val="000000"/>
          <w:sz w:val="28"/>
          <w:szCs w:val="28"/>
        </w:rPr>
        <w:t xml:space="preserve"> призначено для:</w:t>
      </w:r>
    </w:p>
    <w:p w:rsidR="00242B8C" w:rsidRPr="00E172A1" w:rsidRDefault="00242B8C" w:rsidP="00B65195">
      <w:pPr>
        <w:pStyle w:val="PlainText"/>
        <w:numPr>
          <w:ilvl w:val="0"/>
          <w:numId w:val="14"/>
        </w:numPr>
        <w:tabs>
          <w:tab w:val="left" w:pos="284"/>
          <w:tab w:val="left" w:pos="567"/>
        </w:tabs>
        <w:ind w:left="0" w:firstLine="0"/>
        <w:jc w:val="both"/>
        <w:rPr>
          <w:rFonts w:ascii="Times New Roman" w:hAnsi="Times New Roman"/>
          <w:color w:val="000000"/>
          <w:sz w:val="40"/>
          <w:szCs w:val="28"/>
        </w:rPr>
      </w:pPr>
      <w:r w:rsidRPr="00E172A1">
        <w:rPr>
          <w:rFonts w:ascii="Times New Roman" w:hAnsi="Times New Roman"/>
          <w:color w:val="333333"/>
          <w:sz w:val="28"/>
          <w:shd w:val="clear" w:color="auto" w:fill="FFFFFF"/>
        </w:rPr>
        <w:t>забезпечує доступ до всіх дисководів й інших пристроїв вашого комп</w:t>
      </w:r>
      <w:r w:rsidRPr="00E172A1">
        <w:rPr>
          <w:rFonts w:ascii="Times New Roman" w:hAnsi="Times New Roman"/>
          <w:sz w:val="28"/>
          <w:szCs w:val="28"/>
        </w:rPr>
        <w:t>’</w:t>
      </w:r>
      <w:r w:rsidRPr="00E172A1">
        <w:rPr>
          <w:rFonts w:ascii="Times New Roman" w:hAnsi="Times New Roman"/>
          <w:color w:val="333333"/>
          <w:sz w:val="28"/>
          <w:shd w:val="clear" w:color="auto" w:fill="FFFFFF"/>
        </w:rPr>
        <w:t>ютера;</w:t>
      </w:r>
      <w:r w:rsidRPr="00E172A1">
        <w:rPr>
          <w:rStyle w:val="apple-converted-space"/>
          <w:rFonts w:ascii="Times New Roman" w:hAnsi="Times New Roman"/>
          <w:color w:val="333333"/>
          <w:sz w:val="28"/>
          <w:shd w:val="clear" w:color="auto" w:fill="FFFFFF"/>
        </w:rPr>
        <w:t> </w:t>
      </w:r>
    </w:p>
    <w:p w:rsidR="00242B8C" w:rsidRPr="00E172A1" w:rsidRDefault="00242B8C" w:rsidP="00B65195">
      <w:pPr>
        <w:pStyle w:val="PlainText"/>
        <w:numPr>
          <w:ilvl w:val="0"/>
          <w:numId w:val="14"/>
        </w:numPr>
        <w:tabs>
          <w:tab w:val="left" w:pos="284"/>
          <w:tab w:val="left" w:pos="567"/>
        </w:tabs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E172A1">
        <w:rPr>
          <w:rFonts w:ascii="Times New Roman" w:hAnsi="Times New Roman"/>
          <w:color w:val="000000"/>
          <w:sz w:val="28"/>
          <w:szCs w:val="28"/>
        </w:rPr>
        <w:t>відображення всіх ресурсів комп</w:t>
      </w:r>
      <w:r w:rsidRPr="00E172A1">
        <w:rPr>
          <w:rFonts w:ascii="Times New Roman" w:hAnsi="Times New Roman"/>
          <w:sz w:val="28"/>
          <w:szCs w:val="28"/>
        </w:rPr>
        <w:t>’</w:t>
      </w:r>
      <w:r w:rsidRPr="00E172A1">
        <w:rPr>
          <w:rFonts w:ascii="Times New Roman" w:hAnsi="Times New Roman"/>
          <w:color w:val="000000"/>
          <w:sz w:val="28"/>
          <w:szCs w:val="28"/>
        </w:rPr>
        <w:t>ютера;</w:t>
      </w:r>
    </w:p>
    <w:p w:rsidR="00242B8C" w:rsidRPr="00E172A1" w:rsidRDefault="00242B8C" w:rsidP="00B65195">
      <w:pPr>
        <w:pStyle w:val="PlainText"/>
        <w:numPr>
          <w:ilvl w:val="0"/>
          <w:numId w:val="14"/>
        </w:numPr>
        <w:tabs>
          <w:tab w:val="left" w:pos="284"/>
          <w:tab w:val="left" w:pos="567"/>
        </w:tabs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E172A1">
        <w:rPr>
          <w:rFonts w:ascii="Times New Roman" w:hAnsi="Times New Roman"/>
          <w:color w:val="000000"/>
          <w:sz w:val="28"/>
          <w:szCs w:val="28"/>
        </w:rPr>
        <w:t>відображення структуру програмного забезпечення комп</w:t>
      </w:r>
      <w:r w:rsidRPr="00E172A1">
        <w:rPr>
          <w:rFonts w:ascii="Times New Roman" w:hAnsi="Times New Roman"/>
          <w:sz w:val="28"/>
          <w:szCs w:val="28"/>
        </w:rPr>
        <w:t>’</w:t>
      </w:r>
      <w:r w:rsidRPr="00E172A1">
        <w:rPr>
          <w:rFonts w:ascii="Times New Roman" w:hAnsi="Times New Roman"/>
          <w:color w:val="000000"/>
          <w:sz w:val="28"/>
          <w:szCs w:val="28"/>
        </w:rPr>
        <w:t>ютера;</w:t>
      </w:r>
    </w:p>
    <w:p w:rsidR="00242B8C" w:rsidRPr="00E172A1" w:rsidRDefault="00242B8C" w:rsidP="00B65195">
      <w:pPr>
        <w:pStyle w:val="PlainText"/>
        <w:numPr>
          <w:ilvl w:val="0"/>
          <w:numId w:val="14"/>
        </w:numPr>
        <w:tabs>
          <w:tab w:val="left" w:pos="284"/>
          <w:tab w:val="left" w:pos="567"/>
        </w:tabs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E172A1">
        <w:rPr>
          <w:rFonts w:ascii="Times New Roman" w:hAnsi="Times New Roman"/>
          <w:color w:val="000000"/>
          <w:sz w:val="28"/>
          <w:szCs w:val="28"/>
        </w:rPr>
        <w:t>відображення технічних характеристик комп</w:t>
      </w:r>
      <w:r w:rsidRPr="00E172A1">
        <w:rPr>
          <w:rFonts w:ascii="Times New Roman" w:hAnsi="Times New Roman"/>
          <w:sz w:val="28"/>
          <w:szCs w:val="28"/>
        </w:rPr>
        <w:t>’</w:t>
      </w:r>
      <w:r w:rsidRPr="00E172A1">
        <w:rPr>
          <w:rFonts w:ascii="Times New Roman" w:hAnsi="Times New Roman"/>
          <w:color w:val="000000"/>
          <w:sz w:val="28"/>
          <w:szCs w:val="28"/>
        </w:rPr>
        <w:t>ютера.</w:t>
      </w:r>
    </w:p>
    <w:p w:rsidR="00242B8C" w:rsidRPr="00E172A1" w:rsidRDefault="00242B8C" w:rsidP="00D44950">
      <w:pPr>
        <w:pStyle w:val="PlainText"/>
        <w:tabs>
          <w:tab w:val="left" w:pos="284"/>
          <w:tab w:val="left" w:pos="567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42B8C" w:rsidRPr="00E172A1" w:rsidRDefault="00242B8C" w:rsidP="00B65195">
      <w:pPr>
        <w:pStyle w:val="PlainText"/>
        <w:tabs>
          <w:tab w:val="left" w:pos="284"/>
          <w:tab w:val="left" w:pos="567"/>
        </w:tabs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172A1">
        <w:rPr>
          <w:rFonts w:ascii="Times New Roman" w:hAnsi="Times New Roman"/>
          <w:b/>
          <w:color w:val="000000"/>
          <w:sz w:val="28"/>
          <w:szCs w:val="28"/>
        </w:rPr>
        <w:t>8. Панель завдань на Робочому столі Windows 7 може бути розташована:</w:t>
      </w:r>
    </w:p>
    <w:p w:rsidR="00242B8C" w:rsidRPr="00E172A1" w:rsidRDefault="00242B8C" w:rsidP="00B65195">
      <w:pPr>
        <w:pStyle w:val="PlainText"/>
        <w:numPr>
          <w:ilvl w:val="0"/>
          <w:numId w:val="13"/>
        </w:numPr>
        <w:tabs>
          <w:tab w:val="left" w:pos="284"/>
          <w:tab w:val="left" w:pos="567"/>
        </w:tabs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E172A1">
        <w:rPr>
          <w:rFonts w:ascii="Times New Roman" w:hAnsi="Times New Roman"/>
          <w:color w:val="000000"/>
          <w:sz w:val="28"/>
          <w:szCs w:val="28"/>
        </w:rPr>
        <w:t xml:space="preserve">зліва від панелі </w:t>
      </w:r>
      <w:r w:rsidRPr="00E172A1">
        <w:rPr>
          <w:rFonts w:ascii="Times New Roman" w:hAnsi="Times New Roman"/>
          <w:sz w:val="28"/>
          <w:szCs w:val="28"/>
        </w:rPr>
        <w:t>«</w:t>
      </w:r>
      <w:r w:rsidRPr="00E172A1">
        <w:rPr>
          <w:rFonts w:ascii="Times New Roman" w:hAnsi="Times New Roman"/>
          <w:color w:val="000000"/>
          <w:sz w:val="28"/>
          <w:szCs w:val="28"/>
        </w:rPr>
        <w:t>Microsoft Office</w:t>
      </w:r>
      <w:r w:rsidRPr="00E172A1">
        <w:rPr>
          <w:rFonts w:ascii="Times New Roman" w:hAnsi="Times New Roman"/>
          <w:sz w:val="28"/>
          <w:szCs w:val="28"/>
        </w:rPr>
        <w:t>»</w:t>
      </w:r>
      <w:r w:rsidRPr="00E172A1">
        <w:rPr>
          <w:rFonts w:ascii="Times New Roman" w:hAnsi="Times New Roman"/>
          <w:color w:val="000000"/>
          <w:sz w:val="28"/>
          <w:szCs w:val="28"/>
        </w:rPr>
        <w:t>;</w:t>
      </w:r>
    </w:p>
    <w:p w:rsidR="00242B8C" w:rsidRPr="00E172A1" w:rsidRDefault="00242B8C" w:rsidP="00B65195">
      <w:pPr>
        <w:pStyle w:val="PlainText"/>
        <w:numPr>
          <w:ilvl w:val="0"/>
          <w:numId w:val="13"/>
        </w:numPr>
        <w:tabs>
          <w:tab w:val="left" w:pos="284"/>
          <w:tab w:val="left" w:pos="567"/>
        </w:tabs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E172A1">
        <w:rPr>
          <w:rFonts w:ascii="Times New Roman" w:hAnsi="Times New Roman"/>
          <w:color w:val="000000"/>
          <w:sz w:val="28"/>
          <w:szCs w:val="28"/>
        </w:rPr>
        <w:t>з будь якої сторони екрану;</w:t>
      </w:r>
    </w:p>
    <w:p w:rsidR="00242B8C" w:rsidRPr="00E172A1" w:rsidRDefault="00242B8C" w:rsidP="00B65195">
      <w:pPr>
        <w:pStyle w:val="PlainText"/>
        <w:numPr>
          <w:ilvl w:val="0"/>
          <w:numId w:val="13"/>
        </w:numPr>
        <w:tabs>
          <w:tab w:val="left" w:pos="284"/>
          <w:tab w:val="left" w:pos="567"/>
        </w:tabs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E172A1">
        <w:rPr>
          <w:rFonts w:ascii="Times New Roman" w:hAnsi="Times New Roman"/>
          <w:color w:val="000000"/>
          <w:sz w:val="28"/>
          <w:szCs w:val="28"/>
        </w:rPr>
        <w:t>виключно знизу екрана;</w:t>
      </w:r>
    </w:p>
    <w:p w:rsidR="00242B8C" w:rsidRPr="00E172A1" w:rsidRDefault="00242B8C" w:rsidP="00B65195">
      <w:pPr>
        <w:pStyle w:val="PlainText"/>
        <w:numPr>
          <w:ilvl w:val="0"/>
          <w:numId w:val="13"/>
        </w:numPr>
        <w:tabs>
          <w:tab w:val="left" w:pos="284"/>
          <w:tab w:val="left" w:pos="567"/>
        </w:tabs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E172A1">
        <w:rPr>
          <w:rFonts w:ascii="Times New Roman" w:hAnsi="Times New Roman"/>
          <w:color w:val="000000"/>
          <w:sz w:val="28"/>
          <w:szCs w:val="28"/>
        </w:rPr>
        <w:t>виключно під значками піктограми на Робочому столі.</w:t>
      </w:r>
    </w:p>
    <w:p w:rsidR="00242B8C" w:rsidRPr="00E172A1" w:rsidRDefault="00242B8C" w:rsidP="00D44950">
      <w:pPr>
        <w:pStyle w:val="PlainText"/>
        <w:tabs>
          <w:tab w:val="left" w:pos="284"/>
          <w:tab w:val="left" w:pos="567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42B8C" w:rsidRPr="00E172A1" w:rsidRDefault="00242B8C" w:rsidP="00D44950">
      <w:pPr>
        <w:pStyle w:val="PlainText"/>
        <w:tabs>
          <w:tab w:val="left" w:pos="284"/>
          <w:tab w:val="left" w:pos="567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42B8C" w:rsidRPr="00E172A1" w:rsidRDefault="00242B8C" w:rsidP="00D44950">
      <w:pPr>
        <w:pStyle w:val="PlainText"/>
        <w:tabs>
          <w:tab w:val="left" w:pos="284"/>
          <w:tab w:val="left" w:pos="567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42B8C" w:rsidRPr="00E172A1" w:rsidRDefault="00242B8C" w:rsidP="00B65195">
      <w:pPr>
        <w:widowControl w:val="0"/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/>
          <w:b/>
          <w:snapToGrid w:val="0"/>
          <w:color w:val="000000"/>
          <w:sz w:val="28"/>
          <w:szCs w:val="28"/>
        </w:rPr>
      </w:pPr>
      <w:r w:rsidRPr="00E172A1">
        <w:rPr>
          <w:rFonts w:ascii="Times New Roman" w:hAnsi="Times New Roman"/>
          <w:b/>
          <w:snapToGrid w:val="0"/>
          <w:color w:val="000000"/>
          <w:sz w:val="28"/>
          <w:szCs w:val="28"/>
        </w:rPr>
        <w:t>9. Ms-DOS, Windows 98, Windows XP, Linux – це:</w:t>
      </w:r>
    </w:p>
    <w:p w:rsidR="00242B8C" w:rsidRPr="00E172A1" w:rsidRDefault="00242B8C" w:rsidP="00B65195">
      <w:pPr>
        <w:widowControl w:val="0"/>
        <w:numPr>
          <w:ilvl w:val="0"/>
          <w:numId w:val="1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napToGrid w:val="0"/>
          <w:color w:val="000000"/>
          <w:sz w:val="28"/>
          <w:szCs w:val="28"/>
        </w:rPr>
      </w:pPr>
      <w:r w:rsidRPr="00E172A1">
        <w:rPr>
          <w:rFonts w:ascii="Times New Roman" w:hAnsi="Times New Roman"/>
          <w:snapToGrid w:val="0"/>
          <w:color w:val="000000"/>
          <w:sz w:val="28"/>
          <w:szCs w:val="28"/>
        </w:rPr>
        <w:t>системи програмування;</w:t>
      </w:r>
    </w:p>
    <w:p w:rsidR="00242B8C" w:rsidRPr="00E172A1" w:rsidRDefault="00242B8C" w:rsidP="00B65195">
      <w:pPr>
        <w:widowControl w:val="0"/>
        <w:numPr>
          <w:ilvl w:val="0"/>
          <w:numId w:val="1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napToGrid w:val="0"/>
          <w:color w:val="000000"/>
          <w:sz w:val="28"/>
          <w:szCs w:val="28"/>
        </w:rPr>
      </w:pPr>
      <w:r w:rsidRPr="00E172A1">
        <w:rPr>
          <w:rFonts w:ascii="Times New Roman" w:hAnsi="Times New Roman"/>
          <w:snapToGrid w:val="0"/>
          <w:color w:val="000000"/>
          <w:sz w:val="28"/>
          <w:szCs w:val="28"/>
        </w:rPr>
        <w:t>програми – оболонки;</w:t>
      </w:r>
    </w:p>
    <w:p w:rsidR="00242B8C" w:rsidRPr="00E172A1" w:rsidRDefault="00242B8C" w:rsidP="00B65195">
      <w:pPr>
        <w:pStyle w:val="BodyText2"/>
        <w:numPr>
          <w:ilvl w:val="0"/>
          <w:numId w:val="12"/>
        </w:numPr>
        <w:tabs>
          <w:tab w:val="left" w:pos="284"/>
          <w:tab w:val="left" w:pos="567"/>
        </w:tabs>
        <w:spacing w:after="0"/>
        <w:ind w:left="0" w:firstLine="0"/>
        <w:jc w:val="both"/>
        <w:rPr>
          <w:b w:val="0"/>
          <w:color w:val="000000"/>
          <w:sz w:val="28"/>
          <w:szCs w:val="28"/>
        </w:rPr>
      </w:pPr>
      <w:r w:rsidRPr="00E172A1">
        <w:rPr>
          <w:b w:val="0"/>
          <w:color w:val="000000"/>
          <w:sz w:val="28"/>
          <w:szCs w:val="28"/>
        </w:rPr>
        <w:t>операційні системи;</w:t>
      </w:r>
    </w:p>
    <w:p w:rsidR="00242B8C" w:rsidRPr="00E172A1" w:rsidRDefault="00242B8C" w:rsidP="00B65195">
      <w:pPr>
        <w:widowControl w:val="0"/>
        <w:numPr>
          <w:ilvl w:val="0"/>
          <w:numId w:val="1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napToGrid w:val="0"/>
          <w:color w:val="000000"/>
          <w:sz w:val="28"/>
          <w:szCs w:val="28"/>
        </w:rPr>
      </w:pPr>
      <w:r w:rsidRPr="00E172A1">
        <w:rPr>
          <w:rFonts w:ascii="Times New Roman" w:hAnsi="Times New Roman"/>
          <w:snapToGrid w:val="0"/>
          <w:color w:val="000000"/>
          <w:sz w:val="28"/>
          <w:szCs w:val="28"/>
        </w:rPr>
        <w:t>системи керування базами даних.</w:t>
      </w:r>
    </w:p>
    <w:p w:rsidR="00242B8C" w:rsidRPr="00E172A1" w:rsidRDefault="00242B8C" w:rsidP="00D44950">
      <w:pPr>
        <w:widowControl w:val="0"/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/>
          <w:snapToGrid w:val="0"/>
          <w:color w:val="000000"/>
          <w:sz w:val="28"/>
          <w:szCs w:val="28"/>
        </w:rPr>
      </w:pPr>
    </w:p>
    <w:p w:rsidR="00242B8C" w:rsidRPr="00E172A1" w:rsidRDefault="00242B8C" w:rsidP="00B65195">
      <w:pPr>
        <w:widowControl w:val="0"/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/>
          <w:b/>
          <w:snapToGrid w:val="0"/>
          <w:color w:val="000000"/>
          <w:sz w:val="28"/>
          <w:szCs w:val="28"/>
        </w:rPr>
      </w:pPr>
      <w:r w:rsidRPr="00E172A1">
        <w:rPr>
          <w:rFonts w:ascii="Times New Roman" w:hAnsi="Times New Roman"/>
          <w:b/>
          <w:snapToGrid w:val="0"/>
          <w:color w:val="000000"/>
          <w:sz w:val="28"/>
          <w:szCs w:val="28"/>
        </w:rPr>
        <w:t>10. Що таке форматування?</w:t>
      </w:r>
    </w:p>
    <w:p w:rsidR="00242B8C" w:rsidRPr="00E172A1" w:rsidRDefault="00242B8C" w:rsidP="00B65195">
      <w:pPr>
        <w:widowControl w:val="0"/>
        <w:numPr>
          <w:ilvl w:val="0"/>
          <w:numId w:val="11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napToGrid w:val="0"/>
          <w:color w:val="000000"/>
          <w:sz w:val="28"/>
          <w:szCs w:val="28"/>
        </w:rPr>
      </w:pPr>
      <w:r w:rsidRPr="00E172A1">
        <w:rPr>
          <w:rFonts w:ascii="Times New Roman" w:hAnsi="Times New Roman"/>
          <w:snapToGrid w:val="0"/>
          <w:color w:val="000000"/>
          <w:sz w:val="28"/>
          <w:szCs w:val="28"/>
        </w:rPr>
        <w:t>інсталяція операційної системи;</w:t>
      </w:r>
    </w:p>
    <w:p w:rsidR="00242B8C" w:rsidRPr="00E172A1" w:rsidRDefault="00242B8C" w:rsidP="00B65195">
      <w:pPr>
        <w:widowControl w:val="0"/>
        <w:numPr>
          <w:ilvl w:val="0"/>
          <w:numId w:val="11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napToGrid w:val="0"/>
          <w:color w:val="000000"/>
          <w:sz w:val="28"/>
          <w:szCs w:val="28"/>
        </w:rPr>
      </w:pPr>
      <w:r w:rsidRPr="00E172A1">
        <w:rPr>
          <w:rFonts w:ascii="Times New Roman" w:hAnsi="Times New Roman"/>
          <w:snapToGrid w:val="0"/>
          <w:color w:val="000000"/>
          <w:sz w:val="28"/>
          <w:szCs w:val="28"/>
        </w:rPr>
        <w:t>інсталяція програмного забезпечення на жорсткий диск;</w:t>
      </w:r>
    </w:p>
    <w:p w:rsidR="00242B8C" w:rsidRPr="00E172A1" w:rsidRDefault="00242B8C" w:rsidP="00B65195">
      <w:pPr>
        <w:widowControl w:val="0"/>
        <w:numPr>
          <w:ilvl w:val="0"/>
          <w:numId w:val="11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napToGrid w:val="0"/>
          <w:color w:val="000000"/>
          <w:sz w:val="28"/>
          <w:szCs w:val="28"/>
        </w:rPr>
      </w:pPr>
      <w:r w:rsidRPr="00E172A1">
        <w:rPr>
          <w:rFonts w:ascii="Times New Roman" w:hAnsi="Times New Roman"/>
          <w:snapToGrid w:val="0"/>
          <w:color w:val="000000"/>
          <w:sz w:val="28"/>
          <w:szCs w:val="28"/>
        </w:rPr>
        <w:t xml:space="preserve">процедура створення структур порожньої файлової системи вказаного типу — розподіл доріжок магнітного диска </w:t>
      </w:r>
    </w:p>
    <w:p w:rsidR="00242B8C" w:rsidRPr="00E172A1" w:rsidRDefault="00242B8C" w:rsidP="00B65195">
      <w:pPr>
        <w:widowControl w:val="0"/>
        <w:numPr>
          <w:ilvl w:val="0"/>
          <w:numId w:val="11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napToGrid w:val="0"/>
          <w:color w:val="000000"/>
          <w:sz w:val="28"/>
          <w:szCs w:val="28"/>
        </w:rPr>
      </w:pPr>
      <w:r w:rsidRPr="00E172A1">
        <w:rPr>
          <w:rFonts w:ascii="Times New Roman" w:hAnsi="Times New Roman"/>
          <w:snapToGrid w:val="0"/>
          <w:color w:val="000000"/>
          <w:sz w:val="28"/>
          <w:szCs w:val="28"/>
        </w:rPr>
        <w:t>розбиття жорсткого диска на логічні диски.</w:t>
      </w:r>
    </w:p>
    <w:p w:rsidR="00242B8C" w:rsidRPr="00E172A1" w:rsidRDefault="00242B8C" w:rsidP="00B65195">
      <w:pPr>
        <w:tabs>
          <w:tab w:val="left" w:pos="28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42B8C" w:rsidRPr="00E172A1" w:rsidRDefault="00242B8C" w:rsidP="00B65195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E172A1">
        <w:rPr>
          <w:rFonts w:ascii="Times New Roman" w:hAnsi="Times New Roman"/>
          <w:b/>
          <w:sz w:val="28"/>
          <w:szCs w:val="28"/>
          <w:u w:val="single"/>
        </w:rPr>
        <w:t>Блок «Архівування даних»</w:t>
      </w:r>
    </w:p>
    <w:p w:rsidR="00242B8C" w:rsidRPr="00E172A1" w:rsidRDefault="00242B8C" w:rsidP="00B65195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172A1">
        <w:rPr>
          <w:rFonts w:ascii="Times New Roman" w:hAnsi="Times New Roman"/>
          <w:b/>
          <w:sz w:val="28"/>
          <w:szCs w:val="28"/>
        </w:rPr>
        <w:t>1. Файл - це:</w:t>
      </w:r>
    </w:p>
    <w:p w:rsidR="00242B8C" w:rsidRPr="00E172A1" w:rsidRDefault="00242B8C" w:rsidP="006912F9">
      <w:pPr>
        <w:pStyle w:val="ListParagraph"/>
        <w:numPr>
          <w:ilvl w:val="0"/>
          <w:numId w:val="44"/>
        </w:numPr>
        <w:tabs>
          <w:tab w:val="clear" w:pos="924"/>
          <w:tab w:val="left" w:pos="284"/>
        </w:tabs>
        <w:spacing w:after="0" w:line="240" w:lineRule="auto"/>
        <w:ind w:hanging="85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іменований набір однотипних елементів даних, званих записами;</w:t>
      </w:r>
    </w:p>
    <w:p w:rsidR="00242B8C" w:rsidRPr="00E172A1" w:rsidRDefault="00242B8C" w:rsidP="006912F9">
      <w:pPr>
        <w:pStyle w:val="ListParagraph"/>
        <w:numPr>
          <w:ilvl w:val="0"/>
          <w:numId w:val="44"/>
        </w:numPr>
        <w:tabs>
          <w:tab w:val="clear" w:pos="924"/>
          <w:tab w:val="left" w:pos="284"/>
        </w:tabs>
        <w:spacing w:after="0" w:line="240" w:lineRule="auto"/>
        <w:ind w:hanging="85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об’єкт, який характеризується ім’ям, значенням і типом;</w:t>
      </w:r>
    </w:p>
    <w:p w:rsidR="00242B8C" w:rsidRPr="00E172A1" w:rsidRDefault="00242B8C" w:rsidP="006912F9">
      <w:pPr>
        <w:pStyle w:val="ListParagraph"/>
        <w:numPr>
          <w:ilvl w:val="0"/>
          <w:numId w:val="44"/>
        </w:numPr>
        <w:tabs>
          <w:tab w:val="clear" w:pos="924"/>
          <w:tab w:val="left" w:pos="284"/>
        </w:tabs>
        <w:spacing w:after="0" w:line="240" w:lineRule="auto"/>
        <w:ind w:hanging="85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сукупність індексованих змінних;</w:t>
      </w:r>
    </w:p>
    <w:p w:rsidR="00242B8C" w:rsidRPr="00E172A1" w:rsidRDefault="00242B8C" w:rsidP="006912F9">
      <w:pPr>
        <w:pStyle w:val="ListParagraph"/>
        <w:numPr>
          <w:ilvl w:val="0"/>
          <w:numId w:val="44"/>
        </w:numPr>
        <w:tabs>
          <w:tab w:val="clear" w:pos="924"/>
          <w:tab w:val="left" w:pos="284"/>
        </w:tabs>
        <w:spacing w:after="0" w:line="240" w:lineRule="auto"/>
        <w:ind w:hanging="85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сукупність фактів і правил.</w:t>
      </w:r>
    </w:p>
    <w:p w:rsidR="00242B8C" w:rsidRPr="00E172A1" w:rsidRDefault="00242B8C" w:rsidP="00B65195">
      <w:pPr>
        <w:tabs>
          <w:tab w:val="left" w:pos="284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 </w:t>
      </w:r>
    </w:p>
    <w:p w:rsidR="00242B8C" w:rsidRPr="00E172A1" w:rsidRDefault="00242B8C" w:rsidP="00B65195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172A1">
        <w:rPr>
          <w:rFonts w:ascii="Times New Roman" w:hAnsi="Times New Roman"/>
          <w:b/>
          <w:sz w:val="28"/>
          <w:szCs w:val="28"/>
        </w:rPr>
        <w:t>2. Розширення імені файлу, як правило, характеризує:</w:t>
      </w:r>
    </w:p>
    <w:p w:rsidR="00242B8C" w:rsidRPr="00E172A1" w:rsidRDefault="00242B8C" w:rsidP="006912F9">
      <w:pPr>
        <w:pStyle w:val="ListParagraph"/>
        <w:numPr>
          <w:ilvl w:val="0"/>
          <w:numId w:val="45"/>
        </w:numPr>
        <w:tabs>
          <w:tab w:val="left" w:pos="284"/>
        </w:tabs>
        <w:spacing w:after="0" w:line="240" w:lineRule="auto"/>
        <w:ind w:left="284" w:hanging="284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час створення файлу;</w:t>
      </w:r>
    </w:p>
    <w:p w:rsidR="00242B8C" w:rsidRPr="00E172A1" w:rsidRDefault="00242B8C" w:rsidP="006912F9">
      <w:pPr>
        <w:pStyle w:val="ListParagraph"/>
        <w:numPr>
          <w:ilvl w:val="0"/>
          <w:numId w:val="45"/>
        </w:numPr>
        <w:tabs>
          <w:tab w:val="left" w:pos="284"/>
        </w:tabs>
        <w:spacing w:after="0" w:line="240" w:lineRule="auto"/>
        <w:ind w:left="284" w:hanging="284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обсяг файлу;</w:t>
      </w:r>
    </w:p>
    <w:p w:rsidR="00242B8C" w:rsidRPr="00E172A1" w:rsidRDefault="00242B8C" w:rsidP="006912F9">
      <w:pPr>
        <w:pStyle w:val="ListParagraph"/>
        <w:numPr>
          <w:ilvl w:val="0"/>
          <w:numId w:val="45"/>
        </w:numPr>
        <w:tabs>
          <w:tab w:val="left" w:pos="284"/>
        </w:tabs>
        <w:spacing w:after="0" w:line="240" w:lineRule="auto"/>
        <w:ind w:left="284" w:hanging="284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місце, займане файлом на диску;</w:t>
      </w:r>
    </w:p>
    <w:p w:rsidR="00242B8C" w:rsidRPr="00E172A1" w:rsidRDefault="00242B8C" w:rsidP="006912F9">
      <w:pPr>
        <w:pStyle w:val="ListParagraph"/>
        <w:numPr>
          <w:ilvl w:val="0"/>
          <w:numId w:val="45"/>
        </w:numPr>
        <w:tabs>
          <w:tab w:val="left" w:pos="284"/>
        </w:tabs>
        <w:spacing w:after="0" w:line="240" w:lineRule="auto"/>
        <w:ind w:left="284" w:hanging="284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тип інформації, що міститься у файлі.</w:t>
      </w:r>
    </w:p>
    <w:p w:rsidR="00242B8C" w:rsidRPr="00E172A1" w:rsidRDefault="00242B8C" w:rsidP="00B65195">
      <w:pPr>
        <w:tabs>
          <w:tab w:val="left" w:pos="28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42B8C" w:rsidRPr="00E172A1" w:rsidRDefault="00242B8C" w:rsidP="00025D48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172A1">
        <w:rPr>
          <w:rFonts w:ascii="Times New Roman" w:hAnsi="Times New Roman"/>
          <w:b/>
          <w:bCs/>
          <w:sz w:val="28"/>
          <w:szCs w:val="28"/>
        </w:rPr>
        <w:t>3. Текстовий редактор являє собою програмний продукт, який входить до складу:</w:t>
      </w:r>
    </w:p>
    <w:p w:rsidR="00242B8C" w:rsidRPr="00E172A1" w:rsidRDefault="00242B8C" w:rsidP="006912F9">
      <w:pPr>
        <w:pStyle w:val="ListParagraph"/>
        <w:numPr>
          <w:ilvl w:val="0"/>
          <w:numId w:val="46"/>
        </w:numPr>
        <w:tabs>
          <w:tab w:val="left" w:pos="284"/>
        </w:tabs>
        <w:spacing w:after="0" w:line="240" w:lineRule="auto"/>
        <w:ind w:left="284" w:hanging="284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системного програмного забезпечення;</w:t>
      </w:r>
    </w:p>
    <w:p w:rsidR="00242B8C" w:rsidRPr="00E172A1" w:rsidRDefault="00242B8C" w:rsidP="006912F9">
      <w:pPr>
        <w:pStyle w:val="ListParagraph"/>
        <w:numPr>
          <w:ilvl w:val="0"/>
          <w:numId w:val="46"/>
        </w:numPr>
        <w:tabs>
          <w:tab w:val="left" w:pos="284"/>
        </w:tabs>
        <w:spacing w:after="0" w:line="240" w:lineRule="auto"/>
        <w:ind w:left="284" w:hanging="284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систем програмування;</w:t>
      </w:r>
    </w:p>
    <w:p w:rsidR="00242B8C" w:rsidRPr="00E172A1" w:rsidRDefault="00242B8C" w:rsidP="006912F9">
      <w:pPr>
        <w:pStyle w:val="ListParagraph"/>
        <w:numPr>
          <w:ilvl w:val="0"/>
          <w:numId w:val="46"/>
        </w:numPr>
        <w:tabs>
          <w:tab w:val="left" w:pos="284"/>
        </w:tabs>
        <w:spacing w:after="0" w:line="240" w:lineRule="auto"/>
        <w:ind w:left="284" w:hanging="284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прикладного програмного забезпечення;</w:t>
      </w:r>
    </w:p>
    <w:p w:rsidR="00242B8C" w:rsidRPr="00E172A1" w:rsidRDefault="00242B8C" w:rsidP="006912F9">
      <w:pPr>
        <w:pStyle w:val="ListParagraph"/>
        <w:numPr>
          <w:ilvl w:val="0"/>
          <w:numId w:val="46"/>
        </w:numPr>
        <w:tabs>
          <w:tab w:val="left" w:pos="284"/>
        </w:tabs>
        <w:spacing w:after="0" w:line="240" w:lineRule="auto"/>
        <w:ind w:left="284" w:hanging="284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унікального програмного забезпечення. </w:t>
      </w:r>
    </w:p>
    <w:p w:rsidR="00242B8C" w:rsidRPr="00E172A1" w:rsidRDefault="00242B8C" w:rsidP="00B65195">
      <w:pPr>
        <w:tabs>
          <w:tab w:val="left" w:pos="28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42B8C" w:rsidRPr="00E172A1" w:rsidRDefault="00242B8C" w:rsidP="00025D48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172A1">
        <w:rPr>
          <w:rFonts w:ascii="Times New Roman" w:hAnsi="Times New Roman"/>
          <w:b/>
          <w:bCs/>
          <w:sz w:val="28"/>
          <w:szCs w:val="28"/>
        </w:rPr>
        <w:t>4. Система управління базами даних являє собою програмний продукт, який входить до складу:</w:t>
      </w:r>
    </w:p>
    <w:p w:rsidR="00242B8C" w:rsidRPr="00E172A1" w:rsidRDefault="00242B8C" w:rsidP="006912F9">
      <w:pPr>
        <w:pStyle w:val="ListParagraph"/>
        <w:numPr>
          <w:ilvl w:val="0"/>
          <w:numId w:val="47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операційної системи;</w:t>
      </w:r>
    </w:p>
    <w:p w:rsidR="00242B8C" w:rsidRPr="00E172A1" w:rsidRDefault="00242B8C" w:rsidP="006912F9">
      <w:pPr>
        <w:pStyle w:val="ListParagraph"/>
        <w:numPr>
          <w:ilvl w:val="0"/>
          <w:numId w:val="47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системного програмного забезпечення;</w:t>
      </w:r>
    </w:p>
    <w:p w:rsidR="00242B8C" w:rsidRPr="00E172A1" w:rsidRDefault="00242B8C" w:rsidP="006912F9">
      <w:pPr>
        <w:pStyle w:val="ListParagraph"/>
        <w:numPr>
          <w:ilvl w:val="0"/>
          <w:numId w:val="47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систем програмування;</w:t>
      </w:r>
    </w:p>
    <w:p w:rsidR="00242B8C" w:rsidRPr="00E172A1" w:rsidRDefault="00242B8C" w:rsidP="006912F9">
      <w:pPr>
        <w:pStyle w:val="ListParagraph"/>
        <w:numPr>
          <w:ilvl w:val="0"/>
          <w:numId w:val="47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унікального програмного забезпечення.</w:t>
      </w:r>
    </w:p>
    <w:p w:rsidR="00242B8C" w:rsidRPr="00E172A1" w:rsidRDefault="00242B8C" w:rsidP="00B65195">
      <w:pPr>
        <w:tabs>
          <w:tab w:val="left" w:pos="28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42B8C" w:rsidRPr="00E172A1" w:rsidRDefault="00242B8C" w:rsidP="00025D48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172A1">
        <w:rPr>
          <w:rFonts w:ascii="Times New Roman" w:hAnsi="Times New Roman"/>
          <w:b/>
          <w:bCs/>
          <w:sz w:val="28"/>
          <w:szCs w:val="28"/>
        </w:rPr>
        <w:t>5. Операційні системи являють собою програмні продукти, що входять до складу:</w:t>
      </w:r>
    </w:p>
    <w:p w:rsidR="00242B8C" w:rsidRPr="00E172A1" w:rsidRDefault="00242B8C" w:rsidP="006912F9">
      <w:pPr>
        <w:pStyle w:val="ListParagraph"/>
        <w:numPr>
          <w:ilvl w:val="0"/>
          <w:numId w:val="48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прикладного програмного забезпечення;</w:t>
      </w:r>
    </w:p>
    <w:p w:rsidR="00242B8C" w:rsidRPr="00E172A1" w:rsidRDefault="00242B8C" w:rsidP="006912F9">
      <w:pPr>
        <w:pStyle w:val="ListParagraph"/>
        <w:numPr>
          <w:ilvl w:val="0"/>
          <w:numId w:val="48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системного програмного забезпечення;</w:t>
      </w:r>
    </w:p>
    <w:p w:rsidR="00242B8C" w:rsidRPr="00E172A1" w:rsidRDefault="00242B8C" w:rsidP="006912F9">
      <w:pPr>
        <w:pStyle w:val="ListParagraph"/>
        <w:numPr>
          <w:ilvl w:val="0"/>
          <w:numId w:val="48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системи управління базами даних;</w:t>
      </w:r>
    </w:p>
    <w:p w:rsidR="00242B8C" w:rsidRPr="00E172A1" w:rsidRDefault="00242B8C" w:rsidP="006912F9">
      <w:pPr>
        <w:pStyle w:val="ListParagraph"/>
        <w:numPr>
          <w:ilvl w:val="0"/>
          <w:numId w:val="48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систем програмування.</w:t>
      </w:r>
    </w:p>
    <w:p w:rsidR="00242B8C" w:rsidRPr="00E172A1" w:rsidRDefault="00242B8C" w:rsidP="00B65195">
      <w:pPr>
        <w:tabs>
          <w:tab w:val="left" w:pos="28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42B8C" w:rsidRPr="00E172A1" w:rsidRDefault="00242B8C" w:rsidP="00B65195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172A1">
        <w:rPr>
          <w:rFonts w:ascii="Times New Roman" w:hAnsi="Times New Roman"/>
          <w:b/>
          <w:bCs/>
          <w:sz w:val="28"/>
          <w:szCs w:val="28"/>
        </w:rPr>
        <w:t>6. Операційна система - це:</w:t>
      </w:r>
    </w:p>
    <w:p w:rsidR="00242B8C" w:rsidRPr="00E172A1" w:rsidRDefault="00242B8C" w:rsidP="006912F9">
      <w:pPr>
        <w:pStyle w:val="ListParagraph"/>
        <w:numPr>
          <w:ilvl w:val="0"/>
          <w:numId w:val="49"/>
        </w:numPr>
        <w:tabs>
          <w:tab w:val="left" w:pos="284"/>
        </w:tabs>
        <w:spacing w:after="0" w:line="240" w:lineRule="auto"/>
        <w:ind w:left="284" w:hanging="284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сукупність основних пристроїв комп'ютера;</w:t>
      </w:r>
    </w:p>
    <w:p w:rsidR="00242B8C" w:rsidRPr="00E172A1" w:rsidRDefault="00242B8C" w:rsidP="006912F9">
      <w:pPr>
        <w:pStyle w:val="ListParagraph"/>
        <w:numPr>
          <w:ilvl w:val="0"/>
          <w:numId w:val="49"/>
        </w:numPr>
        <w:tabs>
          <w:tab w:val="left" w:pos="284"/>
        </w:tabs>
        <w:spacing w:after="0" w:line="240" w:lineRule="auto"/>
        <w:ind w:left="284" w:hanging="284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система програмування на мові низького рівня;</w:t>
      </w:r>
    </w:p>
    <w:p w:rsidR="00242B8C" w:rsidRPr="00E172A1" w:rsidRDefault="00242B8C" w:rsidP="006912F9">
      <w:pPr>
        <w:pStyle w:val="ListParagraph"/>
        <w:numPr>
          <w:ilvl w:val="0"/>
          <w:numId w:val="49"/>
        </w:numPr>
        <w:tabs>
          <w:tab w:val="left" w:pos="284"/>
        </w:tabs>
        <w:spacing w:after="0" w:line="240" w:lineRule="auto"/>
        <w:ind w:left="284" w:hanging="284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набір програм, що забезпечує роботу всіх пристроїв на комп’ютері та доступ користувача до них;</w:t>
      </w:r>
    </w:p>
    <w:p w:rsidR="00242B8C" w:rsidRPr="00E172A1" w:rsidRDefault="00242B8C" w:rsidP="006912F9">
      <w:pPr>
        <w:pStyle w:val="ListParagraph"/>
        <w:numPr>
          <w:ilvl w:val="0"/>
          <w:numId w:val="49"/>
        </w:numPr>
        <w:tabs>
          <w:tab w:val="left" w:pos="284"/>
        </w:tabs>
        <w:spacing w:after="0" w:line="240" w:lineRule="auto"/>
        <w:ind w:left="284" w:hanging="284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сукупність програм, використовуваних для операцій з документами.</w:t>
      </w:r>
    </w:p>
    <w:p w:rsidR="00242B8C" w:rsidRPr="00E172A1" w:rsidRDefault="00242B8C" w:rsidP="00B65195">
      <w:pPr>
        <w:tabs>
          <w:tab w:val="left" w:pos="28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42B8C" w:rsidRPr="00E172A1" w:rsidRDefault="00242B8C" w:rsidP="00B65195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172A1">
        <w:rPr>
          <w:rFonts w:ascii="Times New Roman" w:hAnsi="Times New Roman"/>
          <w:b/>
          <w:bCs/>
          <w:sz w:val="28"/>
          <w:szCs w:val="28"/>
        </w:rPr>
        <w:t>7. У файлі command.com знаходяться:</w:t>
      </w:r>
    </w:p>
    <w:p w:rsidR="00242B8C" w:rsidRPr="00E172A1" w:rsidRDefault="00242B8C" w:rsidP="006912F9">
      <w:pPr>
        <w:pStyle w:val="ListParagraph"/>
        <w:numPr>
          <w:ilvl w:val="0"/>
          <w:numId w:val="50"/>
        </w:numPr>
        <w:tabs>
          <w:tab w:val="left" w:pos="284"/>
        </w:tabs>
        <w:spacing w:after="0" w:line="240" w:lineRule="auto"/>
        <w:ind w:left="284" w:hanging="284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внутрішні команди DOS;</w:t>
      </w:r>
    </w:p>
    <w:p w:rsidR="00242B8C" w:rsidRPr="00E172A1" w:rsidRDefault="00242B8C" w:rsidP="006912F9">
      <w:pPr>
        <w:pStyle w:val="ListParagraph"/>
        <w:numPr>
          <w:ilvl w:val="0"/>
          <w:numId w:val="50"/>
        </w:numPr>
        <w:tabs>
          <w:tab w:val="left" w:pos="284"/>
        </w:tabs>
        <w:spacing w:after="0" w:line="240" w:lineRule="auto"/>
        <w:ind w:left="284" w:hanging="284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команди зчитування в пам’ять файлів завантаження DOS;</w:t>
      </w:r>
    </w:p>
    <w:p w:rsidR="00242B8C" w:rsidRPr="00E172A1" w:rsidRDefault="00242B8C" w:rsidP="006912F9">
      <w:pPr>
        <w:pStyle w:val="ListParagraph"/>
        <w:numPr>
          <w:ilvl w:val="0"/>
          <w:numId w:val="50"/>
        </w:numPr>
        <w:tabs>
          <w:tab w:val="left" w:pos="284"/>
        </w:tabs>
        <w:spacing w:after="0" w:line="240" w:lineRule="auto"/>
        <w:ind w:left="284" w:hanging="284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зовнішні команди DOS;</w:t>
      </w:r>
    </w:p>
    <w:p w:rsidR="00242B8C" w:rsidRPr="00E172A1" w:rsidRDefault="00242B8C" w:rsidP="006912F9">
      <w:pPr>
        <w:pStyle w:val="ListParagraph"/>
        <w:numPr>
          <w:ilvl w:val="0"/>
          <w:numId w:val="50"/>
        </w:numPr>
        <w:tabs>
          <w:tab w:val="left" w:pos="284"/>
        </w:tabs>
        <w:spacing w:after="0" w:line="240" w:lineRule="auto"/>
        <w:ind w:left="284" w:hanging="284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драйвери.</w:t>
      </w:r>
    </w:p>
    <w:p w:rsidR="00242B8C" w:rsidRPr="00E172A1" w:rsidRDefault="00242B8C" w:rsidP="00B65195">
      <w:pPr>
        <w:tabs>
          <w:tab w:val="left" w:pos="284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 </w:t>
      </w:r>
    </w:p>
    <w:p w:rsidR="00242B8C" w:rsidRPr="00E172A1" w:rsidRDefault="00242B8C" w:rsidP="00B65195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172A1">
        <w:rPr>
          <w:rFonts w:ascii="Times New Roman" w:hAnsi="Times New Roman"/>
          <w:b/>
          <w:sz w:val="28"/>
          <w:szCs w:val="28"/>
        </w:rPr>
        <w:t> </w:t>
      </w:r>
      <w:r w:rsidRPr="00E172A1">
        <w:rPr>
          <w:rFonts w:ascii="Times New Roman" w:hAnsi="Times New Roman"/>
          <w:b/>
          <w:bCs/>
          <w:sz w:val="28"/>
          <w:szCs w:val="28"/>
        </w:rPr>
        <w:t>8. Програми обслуговування пристроїв комп</w:t>
      </w:r>
      <w:r w:rsidRPr="00E172A1">
        <w:rPr>
          <w:rFonts w:ascii="Times New Roman" w:hAnsi="Times New Roman"/>
          <w:b/>
          <w:sz w:val="28"/>
          <w:szCs w:val="28"/>
        </w:rPr>
        <w:t>’</w:t>
      </w:r>
      <w:r w:rsidRPr="00E172A1">
        <w:rPr>
          <w:rFonts w:ascii="Times New Roman" w:hAnsi="Times New Roman"/>
          <w:b/>
          <w:bCs/>
          <w:sz w:val="28"/>
          <w:szCs w:val="28"/>
        </w:rPr>
        <w:t>ютера називаються:</w:t>
      </w:r>
      <w:r w:rsidRPr="00E172A1">
        <w:rPr>
          <w:rFonts w:ascii="Times New Roman" w:hAnsi="Times New Roman"/>
          <w:b/>
          <w:sz w:val="28"/>
          <w:szCs w:val="28"/>
        </w:rPr>
        <w:t> </w:t>
      </w:r>
    </w:p>
    <w:p w:rsidR="00242B8C" w:rsidRPr="00E172A1" w:rsidRDefault="00242B8C" w:rsidP="006912F9">
      <w:pPr>
        <w:pStyle w:val="ListParagraph"/>
        <w:numPr>
          <w:ilvl w:val="0"/>
          <w:numId w:val="51"/>
        </w:numPr>
        <w:tabs>
          <w:tab w:val="left" w:pos="284"/>
        </w:tabs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завантажувачами;</w:t>
      </w:r>
    </w:p>
    <w:p w:rsidR="00242B8C" w:rsidRPr="00E172A1" w:rsidRDefault="00242B8C" w:rsidP="006912F9">
      <w:pPr>
        <w:pStyle w:val="ListParagraph"/>
        <w:numPr>
          <w:ilvl w:val="0"/>
          <w:numId w:val="51"/>
        </w:numPr>
        <w:tabs>
          <w:tab w:val="left" w:pos="284"/>
        </w:tabs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драйверами;</w:t>
      </w:r>
    </w:p>
    <w:p w:rsidR="00242B8C" w:rsidRPr="00E172A1" w:rsidRDefault="00242B8C" w:rsidP="006912F9">
      <w:pPr>
        <w:pStyle w:val="ListParagraph"/>
        <w:numPr>
          <w:ilvl w:val="0"/>
          <w:numId w:val="51"/>
        </w:numPr>
        <w:tabs>
          <w:tab w:val="left" w:pos="284"/>
        </w:tabs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трансляторами;</w:t>
      </w:r>
    </w:p>
    <w:p w:rsidR="00242B8C" w:rsidRPr="00E172A1" w:rsidRDefault="00242B8C" w:rsidP="006912F9">
      <w:pPr>
        <w:pStyle w:val="ListParagraph"/>
        <w:numPr>
          <w:ilvl w:val="0"/>
          <w:numId w:val="51"/>
        </w:numPr>
        <w:tabs>
          <w:tab w:val="left" w:pos="284"/>
        </w:tabs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інтерпретаторами.</w:t>
      </w:r>
    </w:p>
    <w:p w:rsidR="00242B8C" w:rsidRPr="00E172A1" w:rsidRDefault="00242B8C" w:rsidP="00B65195">
      <w:pPr>
        <w:tabs>
          <w:tab w:val="left" w:pos="28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42B8C" w:rsidRPr="00E172A1" w:rsidRDefault="00242B8C" w:rsidP="00B65195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172A1">
        <w:rPr>
          <w:rFonts w:ascii="Times New Roman" w:hAnsi="Times New Roman"/>
          <w:b/>
          <w:bCs/>
          <w:sz w:val="28"/>
          <w:szCs w:val="28"/>
        </w:rPr>
        <w:t>9. Програмою архіватором називають:</w:t>
      </w:r>
    </w:p>
    <w:p w:rsidR="00242B8C" w:rsidRPr="00E172A1" w:rsidRDefault="00242B8C" w:rsidP="006912F9">
      <w:pPr>
        <w:pStyle w:val="ListParagraph"/>
        <w:numPr>
          <w:ilvl w:val="0"/>
          <w:numId w:val="52"/>
        </w:numPr>
        <w:tabs>
          <w:tab w:val="left" w:pos="284"/>
        </w:tabs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програму для зменшення інформаційного обсягу (стиснення) файлів;</w:t>
      </w:r>
    </w:p>
    <w:p w:rsidR="00242B8C" w:rsidRPr="00E172A1" w:rsidRDefault="00242B8C" w:rsidP="006912F9">
      <w:pPr>
        <w:pStyle w:val="ListParagraph"/>
        <w:numPr>
          <w:ilvl w:val="0"/>
          <w:numId w:val="52"/>
        </w:numPr>
        <w:tabs>
          <w:tab w:val="left" w:pos="284"/>
        </w:tabs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програму резервного копіювання файлів;</w:t>
      </w:r>
    </w:p>
    <w:p w:rsidR="00242B8C" w:rsidRPr="00E172A1" w:rsidRDefault="00242B8C" w:rsidP="006912F9">
      <w:pPr>
        <w:pStyle w:val="ListParagraph"/>
        <w:numPr>
          <w:ilvl w:val="0"/>
          <w:numId w:val="52"/>
        </w:numPr>
        <w:tabs>
          <w:tab w:val="left" w:pos="284"/>
        </w:tabs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інтерпретатор;</w:t>
      </w:r>
    </w:p>
    <w:p w:rsidR="00242B8C" w:rsidRPr="00E172A1" w:rsidRDefault="00242B8C" w:rsidP="006912F9">
      <w:pPr>
        <w:pStyle w:val="ListParagraph"/>
        <w:numPr>
          <w:ilvl w:val="0"/>
          <w:numId w:val="52"/>
        </w:numPr>
        <w:tabs>
          <w:tab w:val="left" w:pos="284"/>
        </w:tabs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транслятор.</w:t>
      </w:r>
    </w:p>
    <w:p w:rsidR="00242B8C" w:rsidRPr="00E172A1" w:rsidRDefault="00242B8C" w:rsidP="00B65195">
      <w:pPr>
        <w:tabs>
          <w:tab w:val="left" w:pos="28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42B8C" w:rsidRPr="00E172A1" w:rsidRDefault="00242B8C" w:rsidP="00B65195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172A1">
        <w:rPr>
          <w:rFonts w:ascii="Times New Roman" w:hAnsi="Times New Roman"/>
          <w:b/>
          <w:bCs/>
          <w:sz w:val="28"/>
          <w:szCs w:val="28"/>
        </w:rPr>
        <w:t>10. Архівний файл являє собою:</w:t>
      </w:r>
    </w:p>
    <w:p w:rsidR="00242B8C" w:rsidRPr="00E172A1" w:rsidRDefault="00242B8C" w:rsidP="006912F9">
      <w:pPr>
        <w:pStyle w:val="ListParagraph"/>
        <w:numPr>
          <w:ilvl w:val="0"/>
          <w:numId w:val="53"/>
        </w:numPr>
        <w:tabs>
          <w:tab w:val="left" w:pos="284"/>
        </w:tabs>
        <w:spacing w:after="0" w:line="240" w:lineRule="auto"/>
        <w:ind w:left="284" w:hanging="218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файл, яким довго не користувалися;</w:t>
      </w:r>
    </w:p>
    <w:p w:rsidR="00242B8C" w:rsidRPr="00E172A1" w:rsidRDefault="00242B8C" w:rsidP="006912F9">
      <w:pPr>
        <w:pStyle w:val="ListParagraph"/>
        <w:numPr>
          <w:ilvl w:val="0"/>
          <w:numId w:val="53"/>
        </w:numPr>
        <w:tabs>
          <w:tab w:val="left" w:pos="284"/>
        </w:tabs>
        <w:spacing w:after="0" w:line="240" w:lineRule="auto"/>
        <w:ind w:left="284" w:hanging="218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файл, захищений від копіювання;</w:t>
      </w:r>
    </w:p>
    <w:p w:rsidR="00242B8C" w:rsidRPr="00E172A1" w:rsidRDefault="00242B8C" w:rsidP="006912F9">
      <w:pPr>
        <w:pStyle w:val="ListParagraph"/>
        <w:numPr>
          <w:ilvl w:val="0"/>
          <w:numId w:val="53"/>
        </w:numPr>
        <w:tabs>
          <w:tab w:val="left" w:pos="284"/>
        </w:tabs>
        <w:spacing w:after="0" w:line="240" w:lineRule="auto"/>
        <w:ind w:left="284" w:hanging="218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файл, стиснутий за допомогою архіватора;</w:t>
      </w:r>
    </w:p>
    <w:p w:rsidR="00242B8C" w:rsidRPr="00E172A1" w:rsidRDefault="00242B8C" w:rsidP="006912F9">
      <w:pPr>
        <w:pStyle w:val="ListParagraph"/>
        <w:numPr>
          <w:ilvl w:val="0"/>
          <w:numId w:val="53"/>
        </w:numPr>
        <w:tabs>
          <w:tab w:val="left" w:pos="284"/>
        </w:tabs>
        <w:spacing w:after="0" w:line="240" w:lineRule="auto"/>
        <w:ind w:left="284" w:hanging="218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файл, захищений від несанкціонованого доступу.</w:t>
      </w:r>
    </w:p>
    <w:p w:rsidR="00242B8C" w:rsidRPr="00E172A1" w:rsidRDefault="00242B8C" w:rsidP="00B65195">
      <w:pPr>
        <w:tabs>
          <w:tab w:val="left" w:pos="28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42B8C" w:rsidRPr="00E172A1" w:rsidRDefault="00242B8C" w:rsidP="00B65195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Блок «Віруси, антивірусні програми»</w:t>
      </w:r>
    </w:p>
    <w:p w:rsidR="00242B8C" w:rsidRPr="00E172A1" w:rsidRDefault="00242B8C" w:rsidP="00B65195">
      <w:pPr>
        <w:tabs>
          <w:tab w:val="left" w:pos="28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42B8C" w:rsidRPr="00E172A1" w:rsidRDefault="00242B8C" w:rsidP="00B65195">
      <w:pPr>
        <w:numPr>
          <w:ilvl w:val="0"/>
          <w:numId w:val="21"/>
        </w:numPr>
        <w:tabs>
          <w:tab w:val="left" w:pos="284"/>
          <w:tab w:val="num" w:pos="72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ar-SA"/>
        </w:rPr>
      </w:pPr>
      <w:r w:rsidRPr="00E172A1">
        <w:rPr>
          <w:rFonts w:ascii="Times New Roman" w:hAnsi="Times New Roman"/>
          <w:sz w:val="28"/>
          <w:szCs w:val="28"/>
          <w:lang w:eastAsia="ar-SA"/>
        </w:rPr>
        <w:t>За допомогою якої утиліти можна знайти та виправити помилки на дисках комп</w:t>
      </w:r>
      <w:r w:rsidRPr="00E172A1">
        <w:rPr>
          <w:rFonts w:ascii="Times New Roman" w:hAnsi="Times New Roman"/>
          <w:sz w:val="28"/>
          <w:szCs w:val="28"/>
        </w:rPr>
        <w:t>’</w:t>
      </w:r>
      <w:r w:rsidRPr="00E172A1">
        <w:rPr>
          <w:rFonts w:ascii="Times New Roman" w:hAnsi="Times New Roman"/>
          <w:sz w:val="28"/>
          <w:szCs w:val="28"/>
          <w:lang w:eastAsia="ar-SA"/>
        </w:rPr>
        <w:t>ютера?</w:t>
      </w:r>
    </w:p>
    <w:p w:rsidR="00242B8C" w:rsidRPr="00E172A1" w:rsidRDefault="00242B8C" w:rsidP="006912F9">
      <w:pPr>
        <w:pStyle w:val="ListParagraph"/>
        <w:numPr>
          <w:ilvl w:val="0"/>
          <w:numId w:val="54"/>
        </w:numPr>
        <w:tabs>
          <w:tab w:val="left" w:pos="284"/>
        </w:tabs>
        <w:suppressAutoHyphens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eastAsia="ar-SA"/>
        </w:rPr>
      </w:pPr>
      <w:r w:rsidRPr="00E172A1">
        <w:rPr>
          <w:rFonts w:ascii="Times New Roman" w:hAnsi="Times New Roman"/>
          <w:sz w:val="28"/>
          <w:szCs w:val="28"/>
          <w:lang w:eastAsia="ar-SA"/>
        </w:rPr>
        <w:t xml:space="preserve">очищення дисків; </w:t>
      </w:r>
    </w:p>
    <w:p w:rsidR="00242B8C" w:rsidRPr="00E172A1" w:rsidRDefault="00242B8C" w:rsidP="006912F9">
      <w:pPr>
        <w:pStyle w:val="ListParagraph"/>
        <w:numPr>
          <w:ilvl w:val="0"/>
          <w:numId w:val="54"/>
        </w:numPr>
        <w:tabs>
          <w:tab w:val="left" w:pos="284"/>
        </w:tabs>
        <w:suppressAutoHyphens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eastAsia="ar-SA"/>
        </w:rPr>
      </w:pPr>
      <w:r w:rsidRPr="00E172A1">
        <w:rPr>
          <w:rFonts w:ascii="Times New Roman" w:hAnsi="Times New Roman"/>
          <w:sz w:val="28"/>
          <w:szCs w:val="28"/>
          <w:lang w:eastAsia="ar-SA"/>
        </w:rPr>
        <w:t>відновлення системи;</w:t>
      </w:r>
    </w:p>
    <w:p w:rsidR="00242B8C" w:rsidRPr="00E172A1" w:rsidRDefault="00242B8C" w:rsidP="006912F9">
      <w:pPr>
        <w:pStyle w:val="ListParagraph"/>
        <w:numPr>
          <w:ilvl w:val="0"/>
          <w:numId w:val="54"/>
        </w:numPr>
        <w:tabs>
          <w:tab w:val="left" w:pos="284"/>
        </w:tabs>
        <w:suppressAutoHyphens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u w:val="single"/>
          <w:lang w:eastAsia="ar-SA"/>
        </w:rPr>
      </w:pPr>
      <w:r w:rsidRPr="00E172A1">
        <w:rPr>
          <w:rFonts w:ascii="Times New Roman" w:hAnsi="Times New Roman"/>
          <w:sz w:val="28"/>
          <w:szCs w:val="28"/>
          <w:lang w:val="ru-RU" w:eastAsia="ar-SA"/>
        </w:rPr>
        <w:t>д</w:t>
      </w:r>
      <w:r w:rsidRPr="00E172A1">
        <w:rPr>
          <w:rFonts w:ascii="Times New Roman" w:hAnsi="Times New Roman"/>
          <w:sz w:val="28"/>
          <w:szCs w:val="28"/>
          <w:lang w:eastAsia="ar-SA"/>
        </w:rPr>
        <w:t xml:space="preserve">ефрагментація диска; </w:t>
      </w:r>
    </w:p>
    <w:p w:rsidR="00242B8C" w:rsidRPr="00E172A1" w:rsidRDefault="00242B8C" w:rsidP="006912F9">
      <w:pPr>
        <w:pStyle w:val="ListParagraph"/>
        <w:numPr>
          <w:ilvl w:val="0"/>
          <w:numId w:val="54"/>
        </w:numPr>
        <w:tabs>
          <w:tab w:val="left" w:pos="284"/>
        </w:tabs>
        <w:suppressAutoHyphens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eastAsia="ar-SA"/>
        </w:rPr>
      </w:pPr>
      <w:r w:rsidRPr="00E172A1">
        <w:rPr>
          <w:rFonts w:ascii="Times New Roman" w:hAnsi="Times New Roman"/>
          <w:sz w:val="28"/>
          <w:szCs w:val="28"/>
          <w:lang w:eastAsia="ar-SA"/>
        </w:rPr>
        <w:t>перевірка диска.</w:t>
      </w:r>
    </w:p>
    <w:p w:rsidR="00242B8C" w:rsidRPr="00E172A1" w:rsidRDefault="00242B8C" w:rsidP="00B65195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242B8C" w:rsidRPr="00E172A1" w:rsidRDefault="00242B8C" w:rsidP="00B65195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242B8C" w:rsidRPr="00E172A1" w:rsidRDefault="00242B8C" w:rsidP="00B65195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242B8C" w:rsidRPr="00E172A1" w:rsidRDefault="00242B8C" w:rsidP="00B65195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242B8C" w:rsidRPr="00E172A1" w:rsidRDefault="00242B8C" w:rsidP="00B65195">
      <w:pPr>
        <w:numPr>
          <w:ilvl w:val="0"/>
          <w:numId w:val="22"/>
        </w:numPr>
        <w:tabs>
          <w:tab w:val="left" w:pos="284"/>
          <w:tab w:val="num" w:pos="72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E172A1">
        <w:rPr>
          <w:rFonts w:ascii="Times New Roman" w:hAnsi="Times New Roman"/>
          <w:b/>
          <w:sz w:val="28"/>
          <w:szCs w:val="28"/>
          <w:lang w:eastAsia="ar-SA"/>
        </w:rPr>
        <w:t>Які файли знищують у разі використання утиліти очищення дисків?</w:t>
      </w:r>
    </w:p>
    <w:p w:rsidR="00242B8C" w:rsidRPr="00E172A1" w:rsidRDefault="00242B8C" w:rsidP="006912F9">
      <w:pPr>
        <w:pStyle w:val="ListParagraph"/>
        <w:numPr>
          <w:ilvl w:val="0"/>
          <w:numId w:val="29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ar-SA"/>
        </w:rPr>
      </w:pPr>
      <w:r w:rsidRPr="00E172A1">
        <w:rPr>
          <w:rFonts w:ascii="Times New Roman" w:hAnsi="Times New Roman"/>
          <w:sz w:val="28"/>
          <w:szCs w:val="28"/>
          <w:lang w:eastAsia="ar-SA"/>
        </w:rPr>
        <w:t xml:space="preserve">файли, що мають дуже великий обсяг; </w:t>
      </w:r>
    </w:p>
    <w:p w:rsidR="00242B8C" w:rsidRPr="00E172A1" w:rsidRDefault="00242B8C" w:rsidP="006912F9">
      <w:pPr>
        <w:pStyle w:val="ListParagraph"/>
        <w:numPr>
          <w:ilvl w:val="0"/>
          <w:numId w:val="29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ar-SA"/>
        </w:rPr>
      </w:pPr>
      <w:r w:rsidRPr="00E172A1">
        <w:rPr>
          <w:rFonts w:ascii="Times New Roman" w:hAnsi="Times New Roman"/>
          <w:sz w:val="28"/>
          <w:szCs w:val="28"/>
          <w:lang w:eastAsia="ar-SA"/>
        </w:rPr>
        <w:t>файли, що їх понад місяць не використовує користувач;</w:t>
      </w:r>
    </w:p>
    <w:p w:rsidR="00242B8C" w:rsidRPr="00E172A1" w:rsidRDefault="00242B8C" w:rsidP="006912F9">
      <w:pPr>
        <w:pStyle w:val="ListParagraph"/>
        <w:numPr>
          <w:ilvl w:val="0"/>
          <w:numId w:val="29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ar-SA"/>
        </w:rPr>
      </w:pPr>
      <w:r w:rsidRPr="00E172A1">
        <w:rPr>
          <w:rFonts w:ascii="Times New Roman" w:hAnsi="Times New Roman"/>
          <w:sz w:val="28"/>
          <w:szCs w:val="28"/>
          <w:lang w:eastAsia="ar-SA"/>
        </w:rPr>
        <w:t>тимчасові файли;</w:t>
      </w:r>
    </w:p>
    <w:p w:rsidR="00242B8C" w:rsidRPr="00E172A1" w:rsidRDefault="00242B8C" w:rsidP="006912F9">
      <w:pPr>
        <w:pStyle w:val="ListParagraph"/>
        <w:numPr>
          <w:ilvl w:val="0"/>
          <w:numId w:val="29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ar-SA"/>
        </w:rPr>
      </w:pPr>
      <w:r w:rsidRPr="00E172A1">
        <w:rPr>
          <w:rFonts w:ascii="Times New Roman" w:hAnsi="Times New Roman"/>
          <w:sz w:val="28"/>
          <w:szCs w:val="28"/>
          <w:lang w:eastAsia="ar-SA"/>
        </w:rPr>
        <w:t>пошкоджені файли та папки.</w:t>
      </w:r>
    </w:p>
    <w:p w:rsidR="00242B8C" w:rsidRPr="00E172A1" w:rsidRDefault="00242B8C" w:rsidP="00025D48">
      <w:pPr>
        <w:pStyle w:val="ListParagraph"/>
        <w:tabs>
          <w:tab w:val="left" w:pos="284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242B8C" w:rsidRPr="00E172A1" w:rsidRDefault="00242B8C" w:rsidP="00B65195">
      <w:pPr>
        <w:numPr>
          <w:ilvl w:val="0"/>
          <w:numId w:val="23"/>
        </w:numPr>
        <w:tabs>
          <w:tab w:val="left" w:pos="284"/>
          <w:tab w:val="num" w:pos="72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E172A1">
        <w:rPr>
          <w:rFonts w:ascii="Times New Roman" w:hAnsi="Times New Roman"/>
          <w:b/>
          <w:sz w:val="28"/>
          <w:szCs w:val="28"/>
          <w:lang w:eastAsia="ar-SA"/>
        </w:rPr>
        <w:t>Чи завжди потрібно виконувати дефрагментацію дисків?</w:t>
      </w:r>
    </w:p>
    <w:p w:rsidR="00242B8C" w:rsidRPr="00E172A1" w:rsidRDefault="00242B8C" w:rsidP="006912F9">
      <w:pPr>
        <w:pStyle w:val="ListParagraph"/>
        <w:numPr>
          <w:ilvl w:val="0"/>
          <w:numId w:val="30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ar-SA"/>
        </w:rPr>
      </w:pPr>
      <w:r w:rsidRPr="00E172A1">
        <w:rPr>
          <w:rFonts w:ascii="Times New Roman" w:hAnsi="Times New Roman"/>
          <w:sz w:val="28"/>
          <w:szCs w:val="28"/>
          <w:lang w:eastAsia="ar-SA"/>
        </w:rPr>
        <w:t>цю дію потрібно виконувати регулярно — один раз на місяць;</w:t>
      </w:r>
    </w:p>
    <w:p w:rsidR="00242B8C" w:rsidRPr="00E172A1" w:rsidRDefault="00242B8C" w:rsidP="006912F9">
      <w:pPr>
        <w:pStyle w:val="ListParagraph"/>
        <w:numPr>
          <w:ilvl w:val="0"/>
          <w:numId w:val="30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ar-SA"/>
        </w:rPr>
      </w:pPr>
      <w:r w:rsidRPr="00E172A1">
        <w:rPr>
          <w:rFonts w:ascii="Times New Roman" w:hAnsi="Times New Roman"/>
          <w:sz w:val="28"/>
          <w:szCs w:val="28"/>
          <w:lang w:eastAsia="ar-SA"/>
        </w:rPr>
        <w:t>не менше одного разу на тиждень;</w:t>
      </w:r>
    </w:p>
    <w:p w:rsidR="00242B8C" w:rsidRPr="00E172A1" w:rsidRDefault="00242B8C" w:rsidP="006912F9">
      <w:pPr>
        <w:pStyle w:val="ListParagraph"/>
        <w:numPr>
          <w:ilvl w:val="0"/>
          <w:numId w:val="30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ar-SA"/>
        </w:rPr>
      </w:pPr>
      <w:r w:rsidRPr="00E172A1">
        <w:rPr>
          <w:rFonts w:ascii="Times New Roman" w:hAnsi="Times New Roman"/>
          <w:sz w:val="28"/>
          <w:szCs w:val="28"/>
          <w:lang w:eastAsia="ar-SA"/>
        </w:rPr>
        <w:t>попередній аналіз диска перед дефрагментацією потрібно виконувати регулярно (раз на тиждень або після розміщення на диску великої кількості файлів або папок), а дефрагментацію потрібно виконувати лише за порадою операційної системи;</w:t>
      </w:r>
    </w:p>
    <w:p w:rsidR="00242B8C" w:rsidRPr="00E172A1" w:rsidRDefault="00242B8C" w:rsidP="006912F9">
      <w:pPr>
        <w:pStyle w:val="ListParagraph"/>
        <w:numPr>
          <w:ilvl w:val="0"/>
          <w:numId w:val="30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ar-SA"/>
        </w:rPr>
      </w:pPr>
      <w:r w:rsidRPr="00E172A1">
        <w:rPr>
          <w:rFonts w:ascii="Times New Roman" w:hAnsi="Times New Roman"/>
          <w:sz w:val="28"/>
          <w:szCs w:val="28"/>
          <w:lang w:eastAsia="ar-SA"/>
        </w:rPr>
        <w:t>цю дію виконують за бажанням користувача.</w:t>
      </w:r>
    </w:p>
    <w:p w:rsidR="00242B8C" w:rsidRPr="00E172A1" w:rsidRDefault="00242B8C" w:rsidP="00B65195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242B8C" w:rsidRPr="00E172A1" w:rsidRDefault="00242B8C" w:rsidP="00B65195">
      <w:pPr>
        <w:numPr>
          <w:ilvl w:val="0"/>
          <w:numId w:val="24"/>
        </w:numPr>
        <w:tabs>
          <w:tab w:val="left" w:pos="284"/>
          <w:tab w:val="num" w:pos="72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E172A1">
        <w:rPr>
          <w:rFonts w:ascii="Times New Roman" w:hAnsi="Times New Roman"/>
          <w:b/>
          <w:sz w:val="28"/>
          <w:szCs w:val="28"/>
          <w:lang w:eastAsia="ar-SA"/>
        </w:rPr>
        <w:t>Який файл називається фрагментованим?</w:t>
      </w:r>
    </w:p>
    <w:p w:rsidR="00242B8C" w:rsidRPr="00E172A1" w:rsidRDefault="00242B8C" w:rsidP="00B65195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E172A1">
        <w:rPr>
          <w:rFonts w:ascii="Times New Roman" w:hAnsi="Times New Roman"/>
          <w:sz w:val="28"/>
          <w:szCs w:val="28"/>
          <w:lang w:eastAsia="ar-SA"/>
        </w:rPr>
        <w:t>1. пошкоджений файл;</w:t>
      </w:r>
    </w:p>
    <w:p w:rsidR="00242B8C" w:rsidRPr="00E172A1" w:rsidRDefault="00242B8C" w:rsidP="00B65195">
      <w:pPr>
        <w:pStyle w:val="ListParagraph"/>
        <w:numPr>
          <w:ilvl w:val="0"/>
          <w:numId w:val="21"/>
        </w:numPr>
        <w:tabs>
          <w:tab w:val="clear" w:pos="360"/>
          <w:tab w:val="left" w:pos="284"/>
          <w:tab w:val="num" w:pos="72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ar-SA"/>
        </w:rPr>
      </w:pPr>
      <w:r w:rsidRPr="00E172A1">
        <w:rPr>
          <w:rFonts w:ascii="Times New Roman" w:hAnsi="Times New Roman"/>
          <w:sz w:val="28"/>
          <w:szCs w:val="28"/>
          <w:lang w:eastAsia="ar-SA"/>
        </w:rPr>
        <w:t>файл, частини якого записано в різних місцях диска;</w:t>
      </w:r>
    </w:p>
    <w:p w:rsidR="00242B8C" w:rsidRPr="00E172A1" w:rsidRDefault="00242B8C" w:rsidP="00B65195">
      <w:pPr>
        <w:pStyle w:val="ListParagraph"/>
        <w:numPr>
          <w:ilvl w:val="0"/>
          <w:numId w:val="21"/>
        </w:numPr>
        <w:tabs>
          <w:tab w:val="clear" w:pos="360"/>
          <w:tab w:val="left" w:pos="284"/>
          <w:tab w:val="num" w:pos="72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ar-SA"/>
        </w:rPr>
      </w:pPr>
      <w:r w:rsidRPr="00E172A1">
        <w:rPr>
          <w:rFonts w:ascii="Times New Roman" w:hAnsi="Times New Roman"/>
          <w:sz w:val="28"/>
          <w:szCs w:val="28"/>
          <w:lang w:eastAsia="ar-SA"/>
        </w:rPr>
        <w:t>дуже великий за розміром файл;</w:t>
      </w:r>
    </w:p>
    <w:p w:rsidR="00242B8C" w:rsidRPr="00E172A1" w:rsidRDefault="00242B8C" w:rsidP="00B65195">
      <w:pPr>
        <w:pStyle w:val="ListParagraph"/>
        <w:numPr>
          <w:ilvl w:val="0"/>
          <w:numId w:val="21"/>
        </w:numPr>
        <w:tabs>
          <w:tab w:val="clear" w:pos="360"/>
          <w:tab w:val="left" w:pos="284"/>
          <w:tab w:val="num" w:pos="72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ar-SA"/>
        </w:rPr>
      </w:pPr>
      <w:r w:rsidRPr="00E172A1">
        <w:rPr>
          <w:rFonts w:ascii="Times New Roman" w:hAnsi="Times New Roman"/>
          <w:sz w:val="28"/>
          <w:szCs w:val="28"/>
          <w:lang w:eastAsia="ar-SA"/>
        </w:rPr>
        <w:t>тимчасовий файл.</w:t>
      </w:r>
    </w:p>
    <w:p w:rsidR="00242B8C" w:rsidRPr="00E172A1" w:rsidRDefault="00242B8C" w:rsidP="00B65195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242B8C" w:rsidRPr="00E172A1" w:rsidRDefault="00242B8C" w:rsidP="00B65195">
      <w:pPr>
        <w:numPr>
          <w:ilvl w:val="0"/>
          <w:numId w:val="25"/>
        </w:numPr>
        <w:tabs>
          <w:tab w:val="left" w:pos="284"/>
          <w:tab w:val="num" w:pos="72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E172A1">
        <w:rPr>
          <w:rFonts w:ascii="Times New Roman" w:hAnsi="Times New Roman"/>
          <w:b/>
          <w:sz w:val="28"/>
          <w:szCs w:val="28"/>
          <w:lang w:eastAsia="ar-SA"/>
        </w:rPr>
        <w:t>Як називається процес встановлення програмного забезпечення на комп</w:t>
      </w:r>
      <w:r w:rsidRPr="00E172A1">
        <w:rPr>
          <w:rFonts w:ascii="Times New Roman" w:hAnsi="Times New Roman"/>
          <w:b/>
          <w:sz w:val="28"/>
          <w:szCs w:val="28"/>
        </w:rPr>
        <w:t>’</w:t>
      </w:r>
      <w:r w:rsidRPr="00E172A1">
        <w:rPr>
          <w:rFonts w:ascii="Times New Roman" w:hAnsi="Times New Roman"/>
          <w:b/>
          <w:sz w:val="28"/>
          <w:szCs w:val="28"/>
          <w:lang w:eastAsia="ar-SA"/>
        </w:rPr>
        <w:t>ютер?</w:t>
      </w:r>
    </w:p>
    <w:p w:rsidR="00242B8C" w:rsidRPr="00E172A1" w:rsidRDefault="00242B8C" w:rsidP="00B65195">
      <w:pPr>
        <w:pStyle w:val="ListParagraph"/>
        <w:numPr>
          <w:ilvl w:val="1"/>
          <w:numId w:val="25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ar-SA"/>
        </w:rPr>
      </w:pPr>
      <w:r w:rsidRPr="00E172A1">
        <w:rPr>
          <w:rFonts w:ascii="Times New Roman" w:hAnsi="Times New Roman"/>
          <w:sz w:val="28"/>
          <w:szCs w:val="28"/>
          <w:lang w:eastAsia="ar-SA"/>
        </w:rPr>
        <w:t>інсталяцією;</w:t>
      </w:r>
    </w:p>
    <w:p w:rsidR="00242B8C" w:rsidRPr="00E172A1" w:rsidRDefault="00242B8C" w:rsidP="00B65195">
      <w:pPr>
        <w:pStyle w:val="ListParagraph"/>
        <w:numPr>
          <w:ilvl w:val="1"/>
          <w:numId w:val="25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ar-SA"/>
        </w:rPr>
      </w:pPr>
      <w:r w:rsidRPr="00E172A1">
        <w:rPr>
          <w:rFonts w:ascii="Times New Roman" w:hAnsi="Times New Roman"/>
          <w:sz w:val="28"/>
          <w:szCs w:val="28"/>
          <w:lang w:eastAsia="ar-SA"/>
        </w:rPr>
        <w:t xml:space="preserve">відновленням;   </w:t>
      </w:r>
    </w:p>
    <w:p w:rsidR="00242B8C" w:rsidRPr="00E172A1" w:rsidRDefault="00242B8C" w:rsidP="00B65195">
      <w:pPr>
        <w:pStyle w:val="ListParagraph"/>
        <w:numPr>
          <w:ilvl w:val="1"/>
          <w:numId w:val="25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ar-SA"/>
        </w:rPr>
      </w:pPr>
      <w:r w:rsidRPr="00E172A1">
        <w:rPr>
          <w:rFonts w:ascii="Times New Roman" w:hAnsi="Times New Roman"/>
          <w:sz w:val="28"/>
          <w:szCs w:val="28"/>
          <w:lang w:eastAsia="ar-SA"/>
        </w:rPr>
        <w:t xml:space="preserve">дефрагментацією;   </w:t>
      </w:r>
    </w:p>
    <w:p w:rsidR="00242B8C" w:rsidRPr="00E172A1" w:rsidRDefault="00242B8C" w:rsidP="00B65195">
      <w:pPr>
        <w:pStyle w:val="ListParagraph"/>
        <w:numPr>
          <w:ilvl w:val="1"/>
          <w:numId w:val="25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ar-SA"/>
        </w:rPr>
      </w:pPr>
      <w:r w:rsidRPr="00E172A1">
        <w:rPr>
          <w:rFonts w:ascii="Times New Roman" w:hAnsi="Times New Roman"/>
          <w:sz w:val="28"/>
          <w:szCs w:val="28"/>
          <w:lang w:eastAsia="ar-SA"/>
        </w:rPr>
        <w:t>деінсталяцією.</w:t>
      </w:r>
    </w:p>
    <w:p w:rsidR="00242B8C" w:rsidRPr="00E172A1" w:rsidRDefault="00242B8C" w:rsidP="00B65195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242B8C" w:rsidRPr="00E172A1" w:rsidRDefault="00242B8C" w:rsidP="00B65195">
      <w:pPr>
        <w:numPr>
          <w:ilvl w:val="0"/>
          <w:numId w:val="26"/>
        </w:numPr>
        <w:tabs>
          <w:tab w:val="left" w:pos="284"/>
          <w:tab w:val="num" w:pos="72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E172A1">
        <w:rPr>
          <w:rFonts w:ascii="Times New Roman" w:hAnsi="Times New Roman"/>
          <w:b/>
          <w:sz w:val="28"/>
          <w:szCs w:val="28"/>
          <w:lang w:eastAsia="ar-SA"/>
        </w:rPr>
        <w:t>До чого призводить постійний запис та стирання файлів?</w:t>
      </w:r>
    </w:p>
    <w:p w:rsidR="00242B8C" w:rsidRPr="00E172A1" w:rsidRDefault="00242B8C" w:rsidP="006912F9">
      <w:pPr>
        <w:pStyle w:val="ListParagraph"/>
        <w:numPr>
          <w:ilvl w:val="0"/>
          <w:numId w:val="31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ar-SA"/>
        </w:rPr>
      </w:pPr>
      <w:r w:rsidRPr="00E172A1">
        <w:rPr>
          <w:rFonts w:ascii="Times New Roman" w:hAnsi="Times New Roman"/>
          <w:sz w:val="28"/>
          <w:szCs w:val="28"/>
          <w:lang w:eastAsia="ar-SA"/>
        </w:rPr>
        <w:t xml:space="preserve">до пошкодження файлів;             </w:t>
      </w:r>
    </w:p>
    <w:p w:rsidR="00242B8C" w:rsidRPr="00E172A1" w:rsidRDefault="00242B8C" w:rsidP="006912F9">
      <w:pPr>
        <w:pStyle w:val="ListParagraph"/>
        <w:numPr>
          <w:ilvl w:val="0"/>
          <w:numId w:val="31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ar-SA"/>
        </w:rPr>
      </w:pPr>
      <w:r w:rsidRPr="00E172A1">
        <w:rPr>
          <w:rFonts w:ascii="Times New Roman" w:hAnsi="Times New Roman"/>
          <w:sz w:val="28"/>
          <w:szCs w:val="28"/>
          <w:lang w:eastAsia="ar-SA"/>
        </w:rPr>
        <w:t>до видалення файлів;</w:t>
      </w:r>
    </w:p>
    <w:p w:rsidR="00242B8C" w:rsidRPr="00E172A1" w:rsidRDefault="00242B8C" w:rsidP="006912F9">
      <w:pPr>
        <w:pStyle w:val="ListParagraph"/>
        <w:numPr>
          <w:ilvl w:val="0"/>
          <w:numId w:val="31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ar-SA"/>
        </w:rPr>
      </w:pPr>
      <w:r w:rsidRPr="00E172A1">
        <w:rPr>
          <w:rFonts w:ascii="Times New Roman" w:hAnsi="Times New Roman"/>
          <w:sz w:val="28"/>
          <w:szCs w:val="28"/>
          <w:lang w:eastAsia="ar-SA"/>
        </w:rPr>
        <w:t xml:space="preserve">до перевірки файлів;                      </w:t>
      </w:r>
    </w:p>
    <w:p w:rsidR="00242B8C" w:rsidRPr="00E172A1" w:rsidRDefault="00242B8C" w:rsidP="006912F9">
      <w:pPr>
        <w:pStyle w:val="ListParagraph"/>
        <w:numPr>
          <w:ilvl w:val="0"/>
          <w:numId w:val="31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ar-SA"/>
        </w:rPr>
      </w:pPr>
      <w:r w:rsidRPr="00E172A1">
        <w:rPr>
          <w:rFonts w:ascii="Times New Roman" w:hAnsi="Times New Roman"/>
          <w:sz w:val="28"/>
          <w:szCs w:val="28"/>
          <w:lang w:eastAsia="ar-SA"/>
        </w:rPr>
        <w:t>до фрагментації файлів.</w:t>
      </w:r>
    </w:p>
    <w:p w:rsidR="00242B8C" w:rsidRPr="00E172A1" w:rsidRDefault="00242B8C" w:rsidP="00B65195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242B8C" w:rsidRPr="00E172A1" w:rsidRDefault="00242B8C" w:rsidP="00B65195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172A1">
        <w:rPr>
          <w:rFonts w:ascii="Times New Roman" w:hAnsi="Times New Roman"/>
          <w:b/>
          <w:sz w:val="28"/>
          <w:szCs w:val="28"/>
        </w:rPr>
        <w:t>7. Яка з програм не є антивірусною:</w:t>
      </w:r>
    </w:p>
    <w:p w:rsidR="00242B8C" w:rsidRPr="00E172A1" w:rsidRDefault="00242B8C" w:rsidP="00B65195">
      <w:pPr>
        <w:pStyle w:val="ListParagraph"/>
        <w:numPr>
          <w:ilvl w:val="0"/>
          <w:numId w:val="28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Kaspersky;</w:t>
      </w:r>
    </w:p>
    <w:p w:rsidR="00242B8C" w:rsidRPr="00E172A1" w:rsidRDefault="00242B8C" w:rsidP="00B65195">
      <w:pPr>
        <w:pStyle w:val="ListParagraph"/>
        <w:numPr>
          <w:ilvl w:val="0"/>
          <w:numId w:val="28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DrWeb;</w:t>
      </w:r>
    </w:p>
    <w:p w:rsidR="00242B8C" w:rsidRPr="00E172A1" w:rsidRDefault="00242B8C" w:rsidP="00B65195">
      <w:pPr>
        <w:pStyle w:val="ListParagraph"/>
        <w:numPr>
          <w:ilvl w:val="0"/>
          <w:numId w:val="28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Prompt;</w:t>
      </w:r>
    </w:p>
    <w:p w:rsidR="00242B8C" w:rsidRPr="00E172A1" w:rsidRDefault="00242B8C" w:rsidP="00B65195">
      <w:pPr>
        <w:pStyle w:val="ListParagraph"/>
        <w:numPr>
          <w:ilvl w:val="0"/>
          <w:numId w:val="28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Avast.</w:t>
      </w:r>
    </w:p>
    <w:p w:rsidR="00242B8C" w:rsidRPr="00E172A1" w:rsidRDefault="00242B8C" w:rsidP="00025D48">
      <w:pPr>
        <w:pStyle w:val="ListParagraph"/>
        <w:tabs>
          <w:tab w:val="left" w:pos="284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242B8C" w:rsidRPr="00E172A1" w:rsidRDefault="00242B8C" w:rsidP="00B65195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172A1">
        <w:rPr>
          <w:rFonts w:ascii="Times New Roman" w:hAnsi="Times New Roman"/>
          <w:b/>
          <w:sz w:val="28"/>
          <w:szCs w:val="28"/>
        </w:rPr>
        <w:t>8. Програми, які спроможні знайти і знищити вірус:</w:t>
      </w:r>
    </w:p>
    <w:p w:rsidR="00242B8C" w:rsidRPr="00E172A1" w:rsidRDefault="00242B8C" w:rsidP="006912F9">
      <w:pPr>
        <w:pStyle w:val="ListParagraph"/>
        <w:numPr>
          <w:ilvl w:val="0"/>
          <w:numId w:val="3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ревізори;</w:t>
      </w:r>
    </w:p>
    <w:p w:rsidR="00242B8C" w:rsidRPr="00E172A1" w:rsidRDefault="00242B8C" w:rsidP="006912F9">
      <w:pPr>
        <w:pStyle w:val="ListParagraph"/>
        <w:numPr>
          <w:ilvl w:val="0"/>
          <w:numId w:val="3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охоронці;</w:t>
      </w:r>
    </w:p>
    <w:p w:rsidR="00242B8C" w:rsidRPr="00E172A1" w:rsidRDefault="00242B8C" w:rsidP="006912F9">
      <w:pPr>
        <w:pStyle w:val="ListParagraph"/>
        <w:numPr>
          <w:ilvl w:val="0"/>
          <w:numId w:val="3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сканери;</w:t>
      </w:r>
    </w:p>
    <w:p w:rsidR="00242B8C" w:rsidRPr="00E172A1" w:rsidRDefault="00242B8C" w:rsidP="006912F9">
      <w:pPr>
        <w:pStyle w:val="ListParagraph"/>
        <w:numPr>
          <w:ilvl w:val="0"/>
          <w:numId w:val="3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фаги.</w:t>
      </w:r>
    </w:p>
    <w:p w:rsidR="00242B8C" w:rsidRDefault="00242B8C" w:rsidP="00E172A1">
      <w:pPr>
        <w:pStyle w:val="ListParagraph"/>
        <w:tabs>
          <w:tab w:val="left" w:pos="284"/>
        </w:tabs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242B8C" w:rsidRPr="00E172A1" w:rsidRDefault="00242B8C" w:rsidP="00E172A1">
      <w:pPr>
        <w:pStyle w:val="ListParagraph"/>
        <w:tabs>
          <w:tab w:val="left" w:pos="28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42B8C" w:rsidRPr="00E172A1" w:rsidRDefault="00242B8C" w:rsidP="00B65195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172A1">
        <w:rPr>
          <w:rFonts w:ascii="Times New Roman" w:hAnsi="Times New Roman"/>
          <w:b/>
          <w:sz w:val="28"/>
          <w:szCs w:val="28"/>
        </w:rPr>
        <w:t>9. Програми, метою яких є лише постановка діагнозу:</w:t>
      </w:r>
    </w:p>
    <w:p w:rsidR="00242B8C" w:rsidRPr="00E172A1" w:rsidRDefault="00242B8C" w:rsidP="006912F9">
      <w:pPr>
        <w:pStyle w:val="ListParagraph"/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сканери;</w:t>
      </w:r>
    </w:p>
    <w:p w:rsidR="00242B8C" w:rsidRPr="00E172A1" w:rsidRDefault="00242B8C" w:rsidP="006912F9">
      <w:pPr>
        <w:pStyle w:val="ListParagraph"/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фаги;</w:t>
      </w:r>
    </w:p>
    <w:p w:rsidR="00242B8C" w:rsidRPr="00E172A1" w:rsidRDefault="00242B8C" w:rsidP="006912F9">
      <w:pPr>
        <w:pStyle w:val="ListParagraph"/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ревізори;</w:t>
      </w:r>
    </w:p>
    <w:p w:rsidR="00242B8C" w:rsidRPr="00E172A1" w:rsidRDefault="00242B8C" w:rsidP="006912F9">
      <w:pPr>
        <w:pStyle w:val="ListParagraph"/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охоронці.</w:t>
      </w:r>
    </w:p>
    <w:p w:rsidR="00242B8C" w:rsidRPr="00E172A1" w:rsidRDefault="00242B8C" w:rsidP="00025D48">
      <w:pPr>
        <w:pStyle w:val="ListParagraph"/>
        <w:tabs>
          <w:tab w:val="left" w:pos="284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242B8C" w:rsidRPr="00E172A1" w:rsidRDefault="00242B8C" w:rsidP="00B65195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172A1">
        <w:rPr>
          <w:rFonts w:ascii="Times New Roman" w:hAnsi="Times New Roman"/>
          <w:b/>
          <w:sz w:val="28"/>
          <w:szCs w:val="28"/>
        </w:rPr>
        <w:t>10. Чи потрібно оновлювати антивірусні бази?</w:t>
      </w:r>
    </w:p>
    <w:p w:rsidR="00242B8C" w:rsidRPr="00E172A1" w:rsidRDefault="00242B8C" w:rsidP="00B65195">
      <w:pPr>
        <w:pStyle w:val="ListParagraph"/>
        <w:numPr>
          <w:ilvl w:val="0"/>
          <w:numId w:val="27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так, обов’язково.</w:t>
      </w:r>
    </w:p>
    <w:p w:rsidR="00242B8C" w:rsidRPr="00E172A1" w:rsidRDefault="00242B8C" w:rsidP="00B65195">
      <w:pPr>
        <w:pStyle w:val="ListParagraph"/>
        <w:numPr>
          <w:ilvl w:val="0"/>
          <w:numId w:val="27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ні, не обов’язково,</w:t>
      </w:r>
    </w:p>
    <w:p w:rsidR="00242B8C" w:rsidRPr="00E172A1" w:rsidRDefault="00242B8C" w:rsidP="00B65195">
      <w:pPr>
        <w:pStyle w:val="ListParagraph"/>
        <w:numPr>
          <w:ilvl w:val="0"/>
          <w:numId w:val="27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не знаю;</w:t>
      </w:r>
    </w:p>
    <w:p w:rsidR="00242B8C" w:rsidRPr="00E172A1" w:rsidRDefault="00242B8C" w:rsidP="00B65195">
      <w:pPr>
        <w:pStyle w:val="ListParagraph"/>
        <w:numPr>
          <w:ilvl w:val="0"/>
          <w:numId w:val="27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свій варіант.</w:t>
      </w:r>
    </w:p>
    <w:p w:rsidR="00242B8C" w:rsidRPr="00E172A1" w:rsidRDefault="00242B8C" w:rsidP="00B65195">
      <w:pPr>
        <w:tabs>
          <w:tab w:val="left" w:pos="28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42B8C" w:rsidRPr="00E172A1" w:rsidRDefault="00242B8C" w:rsidP="00B65195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E172A1">
        <w:rPr>
          <w:rFonts w:ascii="Times New Roman" w:hAnsi="Times New Roman"/>
          <w:b/>
          <w:sz w:val="28"/>
          <w:szCs w:val="28"/>
          <w:u w:val="single"/>
        </w:rPr>
        <w:t>Блок «Комп’ютерні мережі»</w:t>
      </w:r>
    </w:p>
    <w:p w:rsidR="00242B8C" w:rsidRPr="00E172A1" w:rsidRDefault="00242B8C" w:rsidP="00B65195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42B8C" w:rsidRPr="00E172A1" w:rsidRDefault="00242B8C" w:rsidP="006912F9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E172A1">
        <w:rPr>
          <w:rFonts w:ascii="Times New Roman" w:hAnsi="Times New Roman"/>
          <w:b/>
          <w:bCs/>
          <w:sz w:val="28"/>
          <w:szCs w:val="28"/>
        </w:rPr>
        <w:t>Як називається система зв’язку між двома чи більшою кількістю комп’ютерів?</w:t>
      </w:r>
    </w:p>
    <w:p w:rsidR="00242B8C" w:rsidRPr="00E172A1" w:rsidRDefault="00242B8C" w:rsidP="006912F9">
      <w:pPr>
        <w:pStyle w:val="ListParagraph"/>
        <w:numPr>
          <w:ilvl w:val="0"/>
          <w:numId w:val="55"/>
        </w:numPr>
        <w:tabs>
          <w:tab w:val="left" w:pos="284"/>
        </w:tabs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Мобільна мережа</w:t>
      </w:r>
      <w:r w:rsidRPr="00E172A1">
        <w:rPr>
          <w:rFonts w:ascii="Times New Roman" w:hAnsi="Times New Roman"/>
          <w:sz w:val="28"/>
          <w:szCs w:val="28"/>
          <w:lang w:val="ru-RU"/>
        </w:rPr>
        <w:t>.</w:t>
      </w:r>
    </w:p>
    <w:p w:rsidR="00242B8C" w:rsidRPr="00E172A1" w:rsidRDefault="00242B8C" w:rsidP="006912F9">
      <w:pPr>
        <w:pStyle w:val="ListParagraph"/>
        <w:numPr>
          <w:ilvl w:val="0"/>
          <w:numId w:val="55"/>
        </w:numPr>
        <w:tabs>
          <w:tab w:val="left" w:pos="284"/>
        </w:tabs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Супутникова мережа</w:t>
      </w:r>
      <w:r w:rsidRPr="00E172A1">
        <w:rPr>
          <w:rFonts w:ascii="Times New Roman" w:hAnsi="Times New Roman"/>
          <w:sz w:val="28"/>
          <w:szCs w:val="28"/>
          <w:lang w:val="ru-RU"/>
        </w:rPr>
        <w:t>.</w:t>
      </w:r>
    </w:p>
    <w:p w:rsidR="00242B8C" w:rsidRPr="00E172A1" w:rsidRDefault="00242B8C" w:rsidP="006912F9">
      <w:pPr>
        <w:pStyle w:val="ListParagraph"/>
        <w:numPr>
          <w:ilvl w:val="0"/>
          <w:numId w:val="55"/>
        </w:numPr>
        <w:tabs>
          <w:tab w:val="left" w:pos="284"/>
        </w:tabs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iCs/>
          <w:sz w:val="28"/>
          <w:szCs w:val="28"/>
        </w:rPr>
        <w:t>Комп’ютерна мережа</w:t>
      </w:r>
      <w:r w:rsidRPr="00E172A1">
        <w:rPr>
          <w:rFonts w:ascii="Times New Roman" w:hAnsi="Times New Roman"/>
          <w:iCs/>
          <w:sz w:val="28"/>
          <w:szCs w:val="28"/>
          <w:lang w:val="ru-RU"/>
        </w:rPr>
        <w:t>.</w:t>
      </w:r>
    </w:p>
    <w:p w:rsidR="00242B8C" w:rsidRPr="00E172A1" w:rsidRDefault="00242B8C" w:rsidP="006912F9">
      <w:pPr>
        <w:pStyle w:val="ListParagraph"/>
        <w:numPr>
          <w:ilvl w:val="0"/>
          <w:numId w:val="55"/>
        </w:numPr>
        <w:tabs>
          <w:tab w:val="left" w:pos="284"/>
        </w:tabs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Клієнт-серверна мережа</w:t>
      </w:r>
      <w:r w:rsidRPr="00E172A1">
        <w:rPr>
          <w:rFonts w:ascii="Times New Roman" w:hAnsi="Times New Roman"/>
          <w:sz w:val="28"/>
          <w:szCs w:val="28"/>
          <w:lang w:val="ru-RU"/>
        </w:rPr>
        <w:t>.</w:t>
      </w:r>
    </w:p>
    <w:p w:rsidR="00242B8C" w:rsidRPr="00E172A1" w:rsidRDefault="00242B8C" w:rsidP="00025D48">
      <w:pPr>
        <w:tabs>
          <w:tab w:val="left" w:pos="28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42B8C" w:rsidRPr="00E172A1" w:rsidRDefault="00242B8C" w:rsidP="006912F9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E172A1">
        <w:rPr>
          <w:rFonts w:ascii="Times New Roman" w:hAnsi="Times New Roman"/>
          <w:b/>
          <w:bCs/>
          <w:sz w:val="28"/>
          <w:szCs w:val="28"/>
        </w:rPr>
        <w:t>Яка з комп’ютерних мереж найбільша за кількістю комп’ютерів та площею?</w:t>
      </w:r>
    </w:p>
    <w:p w:rsidR="00242B8C" w:rsidRPr="00E172A1" w:rsidRDefault="00242B8C" w:rsidP="006912F9">
      <w:pPr>
        <w:numPr>
          <w:ilvl w:val="1"/>
          <w:numId w:val="43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Локальна мережа</w:t>
      </w:r>
      <w:r w:rsidRPr="00E172A1">
        <w:rPr>
          <w:rFonts w:ascii="Times New Roman" w:hAnsi="Times New Roman"/>
          <w:sz w:val="28"/>
          <w:szCs w:val="28"/>
          <w:lang w:val="ru-RU"/>
        </w:rPr>
        <w:t>.</w:t>
      </w:r>
    </w:p>
    <w:p w:rsidR="00242B8C" w:rsidRPr="00E172A1" w:rsidRDefault="00242B8C" w:rsidP="006912F9">
      <w:pPr>
        <w:numPr>
          <w:ilvl w:val="1"/>
          <w:numId w:val="43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iCs/>
          <w:sz w:val="28"/>
          <w:szCs w:val="28"/>
        </w:rPr>
        <w:t>Глобальна мережа</w:t>
      </w:r>
      <w:r w:rsidRPr="00E172A1">
        <w:rPr>
          <w:rFonts w:ascii="Times New Roman" w:hAnsi="Times New Roman"/>
          <w:iCs/>
          <w:sz w:val="28"/>
          <w:szCs w:val="28"/>
          <w:lang w:val="ru-RU"/>
        </w:rPr>
        <w:t>.</w:t>
      </w:r>
    </w:p>
    <w:p w:rsidR="00242B8C" w:rsidRPr="00E172A1" w:rsidRDefault="00242B8C" w:rsidP="006912F9">
      <w:pPr>
        <w:numPr>
          <w:ilvl w:val="1"/>
          <w:numId w:val="43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Корпоративна мережа</w:t>
      </w:r>
      <w:r w:rsidRPr="00E172A1">
        <w:rPr>
          <w:rFonts w:ascii="Times New Roman" w:hAnsi="Times New Roman"/>
          <w:sz w:val="28"/>
          <w:szCs w:val="28"/>
          <w:lang w:val="ru-RU"/>
        </w:rPr>
        <w:t>.</w:t>
      </w:r>
    </w:p>
    <w:p w:rsidR="00242B8C" w:rsidRPr="00E172A1" w:rsidRDefault="00242B8C" w:rsidP="006912F9">
      <w:pPr>
        <w:numPr>
          <w:ilvl w:val="1"/>
          <w:numId w:val="43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Районна мережа</w:t>
      </w:r>
      <w:r w:rsidRPr="00E172A1">
        <w:rPr>
          <w:rFonts w:ascii="Times New Roman" w:hAnsi="Times New Roman"/>
          <w:sz w:val="28"/>
          <w:szCs w:val="28"/>
          <w:lang w:val="ru-RU"/>
        </w:rPr>
        <w:t>.</w:t>
      </w:r>
    </w:p>
    <w:p w:rsidR="00242B8C" w:rsidRPr="00E172A1" w:rsidRDefault="00242B8C" w:rsidP="00025D48">
      <w:pPr>
        <w:tabs>
          <w:tab w:val="left" w:pos="28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42B8C" w:rsidRPr="00E172A1" w:rsidRDefault="00242B8C" w:rsidP="006912F9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E172A1">
        <w:rPr>
          <w:rFonts w:ascii="Times New Roman" w:hAnsi="Times New Roman"/>
          <w:b/>
          <w:bCs/>
          <w:sz w:val="28"/>
          <w:szCs w:val="28"/>
        </w:rPr>
        <w:t>Як називається сукупність комп’ютерів і різних пристроїв, що забезпечують інформаційний обмін між комп’ютерами в мережі без використання яких-небудь проміжних носіїв інформації?</w:t>
      </w:r>
    </w:p>
    <w:p w:rsidR="00242B8C" w:rsidRPr="00E172A1" w:rsidRDefault="00242B8C" w:rsidP="006912F9">
      <w:pPr>
        <w:numPr>
          <w:ilvl w:val="1"/>
          <w:numId w:val="4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Мобільна мережа</w:t>
      </w:r>
      <w:r w:rsidRPr="00E172A1">
        <w:rPr>
          <w:rFonts w:ascii="Times New Roman" w:hAnsi="Times New Roman"/>
          <w:sz w:val="28"/>
          <w:szCs w:val="28"/>
          <w:lang w:val="ru-RU"/>
        </w:rPr>
        <w:t>.</w:t>
      </w:r>
    </w:p>
    <w:p w:rsidR="00242B8C" w:rsidRPr="00E172A1" w:rsidRDefault="00242B8C" w:rsidP="006912F9">
      <w:pPr>
        <w:numPr>
          <w:ilvl w:val="1"/>
          <w:numId w:val="4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Супутникова мережа</w:t>
      </w:r>
      <w:r w:rsidRPr="00E172A1">
        <w:rPr>
          <w:rFonts w:ascii="Times New Roman" w:hAnsi="Times New Roman"/>
          <w:sz w:val="28"/>
          <w:szCs w:val="28"/>
          <w:lang w:val="ru-RU"/>
        </w:rPr>
        <w:t>.</w:t>
      </w:r>
    </w:p>
    <w:p w:rsidR="00242B8C" w:rsidRPr="00E172A1" w:rsidRDefault="00242B8C" w:rsidP="006912F9">
      <w:pPr>
        <w:numPr>
          <w:ilvl w:val="1"/>
          <w:numId w:val="4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iCs/>
          <w:sz w:val="28"/>
          <w:szCs w:val="28"/>
        </w:rPr>
        <w:t>Комп’ютерна мережа</w:t>
      </w:r>
      <w:r w:rsidRPr="00E172A1">
        <w:rPr>
          <w:rFonts w:ascii="Times New Roman" w:hAnsi="Times New Roman"/>
          <w:iCs/>
          <w:sz w:val="28"/>
          <w:szCs w:val="28"/>
          <w:lang w:val="ru-RU"/>
        </w:rPr>
        <w:t>.</w:t>
      </w:r>
    </w:p>
    <w:p w:rsidR="00242B8C" w:rsidRPr="00E172A1" w:rsidRDefault="00242B8C" w:rsidP="006912F9">
      <w:pPr>
        <w:numPr>
          <w:ilvl w:val="1"/>
          <w:numId w:val="4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Клієнт-серверна мережа</w:t>
      </w:r>
      <w:r w:rsidRPr="00E172A1">
        <w:rPr>
          <w:rFonts w:ascii="Times New Roman" w:hAnsi="Times New Roman"/>
          <w:sz w:val="28"/>
          <w:szCs w:val="28"/>
          <w:lang w:val="ru-RU"/>
        </w:rPr>
        <w:t>.</w:t>
      </w:r>
    </w:p>
    <w:p w:rsidR="00242B8C" w:rsidRPr="00E172A1" w:rsidRDefault="00242B8C" w:rsidP="006912F9">
      <w:pPr>
        <w:numPr>
          <w:ilvl w:val="1"/>
          <w:numId w:val="4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Однорангова мережа</w:t>
      </w:r>
      <w:r w:rsidRPr="00E172A1">
        <w:rPr>
          <w:rFonts w:ascii="Times New Roman" w:hAnsi="Times New Roman"/>
          <w:sz w:val="28"/>
          <w:szCs w:val="28"/>
          <w:lang w:val="ru-RU"/>
        </w:rPr>
        <w:t>.</w:t>
      </w:r>
    </w:p>
    <w:p w:rsidR="00242B8C" w:rsidRPr="00E172A1" w:rsidRDefault="00242B8C" w:rsidP="00025D48">
      <w:pPr>
        <w:tabs>
          <w:tab w:val="left" w:pos="28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42B8C" w:rsidRPr="00E172A1" w:rsidRDefault="00242B8C" w:rsidP="006912F9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E172A1">
        <w:rPr>
          <w:rFonts w:ascii="Times New Roman" w:hAnsi="Times New Roman"/>
          <w:b/>
          <w:bCs/>
          <w:sz w:val="28"/>
          <w:szCs w:val="28"/>
        </w:rPr>
        <w:t>Яка з наведених комп’ютерних мереж найменша за кількістю комп’ютерів та площею?</w:t>
      </w:r>
    </w:p>
    <w:p w:rsidR="00242B8C" w:rsidRPr="00E172A1" w:rsidRDefault="00242B8C" w:rsidP="006912F9">
      <w:pPr>
        <w:numPr>
          <w:ilvl w:val="1"/>
          <w:numId w:val="4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iCs/>
          <w:sz w:val="28"/>
          <w:szCs w:val="28"/>
        </w:rPr>
        <w:t>Локальна мережа</w:t>
      </w:r>
      <w:r w:rsidRPr="00E172A1">
        <w:rPr>
          <w:rFonts w:ascii="Times New Roman" w:hAnsi="Times New Roman"/>
          <w:iCs/>
          <w:sz w:val="28"/>
          <w:szCs w:val="28"/>
          <w:lang w:val="ru-RU"/>
        </w:rPr>
        <w:t>.</w:t>
      </w:r>
    </w:p>
    <w:p w:rsidR="00242B8C" w:rsidRPr="00E172A1" w:rsidRDefault="00242B8C" w:rsidP="006912F9">
      <w:pPr>
        <w:numPr>
          <w:ilvl w:val="1"/>
          <w:numId w:val="4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Глобальна мережа</w:t>
      </w:r>
      <w:r w:rsidRPr="00E172A1">
        <w:rPr>
          <w:rFonts w:ascii="Times New Roman" w:hAnsi="Times New Roman"/>
          <w:sz w:val="28"/>
          <w:szCs w:val="28"/>
          <w:lang w:val="ru-RU"/>
        </w:rPr>
        <w:t>.</w:t>
      </w:r>
    </w:p>
    <w:p w:rsidR="00242B8C" w:rsidRPr="00E172A1" w:rsidRDefault="00242B8C" w:rsidP="006912F9">
      <w:pPr>
        <w:numPr>
          <w:ilvl w:val="1"/>
          <w:numId w:val="4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Корпоративна мережа</w:t>
      </w:r>
      <w:r w:rsidRPr="00E172A1">
        <w:rPr>
          <w:rFonts w:ascii="Times New Roman" w:hAnsi="Times New Roman"/>
          <w:sz w:val="28"/>
          <w:szCs w:val="28"/>
          <w:lang w:val="ru-RU"/>
        </w:rPr>
        <w:t>.</w:t>
      </w:r>
    </w:p>
    <w:p w:rsidR="00242B8C" w:rsidRPr="00E172A1" w:rsidRDefault="00242B8C" w:rsidP="006912F9">
      <w:pPr>
        <w:numPr>
          <w:ilvl w:val="1"/>
          <w:numId w:val="4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Районна мережа</w:t>
      </w:r>
      <w:r w:rsidRPr="00E172A1">
        <w:rPr>
          <w:rFonts w:ascii="Times New Roman" w:hAnsi="Times New Roman"/>
          <w:sz w:val="28"/>
          <w:szCs w:val="28"/>
          <w:lang w:val="ru-RU"/>
        </w:rPr>
        <w:t>.</w:t>
      </w:r>
    </w:p>
    <w:p w:rsidR="00242B8C" w:rsidRPr="00E172A1" w:rsidRDefault="00242B8C" w:rsidP="00025D48">
      <w:pPr>
        <w:tabs>
          <w:tab w:val="left" w:pos="28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42B8C" w:rsidRPr="00E172A1" w:rsidRDefault="00242B8C" w:rsidP="006912F9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E172A1">
        <w:rPr>
          <w:rFonts w:ascii="Times New Roman" w:hAnsi="Times New Roman"/>
          <w:b/>
          <w:bCs/>
          <w:sz w:val="28"/>
          <w:szCs w:val="28"/>
        </w:rPr>
        <w:t>Як називається спосіб логічної, функціональної та фізичної організації технічних і програмних засобів комп’ютерної мережі?</w:t>
      </w:r>
    </w:p>
    <w:p w:rsidR="00242B8C" w:rsidRPr="00E172A1" w:rsidRDefault="00242B8C" w:rsidP="006912F9">
      <w:pPr>
        <w:numPr>
          <w:ilvl w:val="1"/>
          <w:numId w:val="40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Топологія мережі</w:t>
      </w:r>
      <w:r w:rsidRPr="00E172A1">
        <w:rPr>
          <w:rFonts w:ascii="Times New Roman" w:hAnsi="Times New Roman"/>
          <w:sz w:val="28"/>
          <w:szCs w:val="28"/>
          <w:lang w:val="ru-RU"/>
        </w:rPr>
        <w:t>.</w:t>
      </w:r>
    </w:p>
    <w:p w:rsidR="00242B8C" w:rsidRPr="00E172A1" w:rsidRDefault="00242B8C" w:rsidP="006912F9">
      <w:pPr>
        <w:numPr>
          <w:ilvl w:val="1"/>
          <w:numId w:val="40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Комп’ютерна комунікація</w:t>
      </w:r>
      <w:r w:rsidRPr="00E172A1">
        <w:rPr>
          <w:rFonts w:ascii="Times New Roman" w:hAnsi="Times New Roman"/>
          <w:sz w:val="28"/>
          <w:szCs w:val="28"/>
          <w:lang w:val="ru-RU"/>
        </w:rPr>
        <w:t>.</w:t>
      </w:r>
    </w:p>
    <w:p w:rsidR="00242B8C" w:rsidRPr="00E172A1" w:rsidRDefault="00242B8C" w:rsidP="006912F9">
      <w:pPr>
        <w:numPr>
          <w:ilvl w:val="1"/>
          <w:numId w:val="40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iCs/>
          <w:sz w:val="28"/>
          <w:szCs w:val="28"/>
        </w:rPr>
        <w:t>Архітектура мережі</w:t>
      </w:r>
      <w:r w:rsidRPr="00E172A1">
        <w:rPr>
          <w:rFonts w:ascii="Times New Roman" w:hAnsi="Times New Roman"/>
          <w:iCs/>
          <w:sz w:val="28"/>
          <w:szCs w:val="28"/>
          <w:lang w:val="ru-RU"/>
        </w:rPr>
        <w:t>.</w:t>
      </w:r>
    </w:p>
    <w:p w:rsidR="00242B8C" w:rsidRPr="00E172A1" w:rsidRDefault="00242B8C" w:rsidP="006912F9">
      <w:pPr>
        <w:numPr>
          <w:ilvl w:val="1"/>
          <w:numId w:val="40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Мережний інтерфейс</w:t>
      </w:r>
      <w:r w:rsidRPr="00E172A1">
        <w:rPr>
          <w:rFonts w:ascii="Times New Roman" w:hAnsi="Times New Roman"/>
          <w:sz w:val="28"/>
          <w:szCs w:val="28"/>
          <w:lang w:val="ru-RU"/>
        </w:rPr>
        <w:t>.</w:t>
      </w:r>
    </w:p>
    <w:p w:rsidR="00242B8C" w:rsidRPr="00E172A1" w:rsidRDefault="00242B8C" w:rsidP="00025D48">
      <w:pPr>
        <w:tabs>
          <w:tab w:val="left" w:pos="28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42B8C" w:rsidRPr="00E172A1" w:rsidRDefault="00242B8C" w:rsidP="006912F9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E172A1">
        <w:rPr>
          <w:rFonts w:ascii="Times New Roman" w:hAnsi="Times New Roman"/>
          <w:b/>
          <w:bCs/>
          <w:sz w:val="28"/>
          <w:szCs w:val="28"/>
        </w:rPr>
        <w:t>Як називається схема з’єднання пристроїв, що входять до складу комп’ютерної мережі?</w:t>
      </w:r>
    </w:p>
    <w:p w:rsidR="00242B8C" w:rsidRPr="00E172A1" w:rsidRDefault="00242B8C" w:rsidP="006912F9">
      <w:pPr>
        <w:numPr>
          <w:ilvl w:val="1"/>
          <w:numId w:val="39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iCs/>
          <w:sz w:val="28"/>
          <w:szCs w:val="28"/>
        </w:rPr>
        <w:t>Мережна топологія</w:t>
      </w:r>
      <w:r w:rsidRPr="00E172A1">
        <w:rPr>
          <w:rFonts w:ascii="Times New Roman" w:hAnsi="Times New Roman"/>
          <w:iCs/>
          <w:sz w:val="28"/>
          <w:szCs w:val="28"/>
          <w:lang w:val="ru-RU"/>
        </w:rPr>
        <w:t>.</w:t>
      </w:r>
    </w:p>
    <w:p w:rsidR="00242B8C" w:rsidRPr="00E172A1" w:rsidRDefault="00242B8C" w:rsidP="006912F9">
      <w:pPr>
        <w:numPr>
          <w:ilvl w:val="1"/>
          <w:numId w:val="39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Архітектура мережі</w:t>
      </w:r>
      <w:r w:rsidRPr="00E172A1">
        <w:rPr>
          <w:rFonts w:ascii="Times New Roman" w:hAnsi="Times New Roman"/>
          <w:sz w:val="28"/>
          <w:szCs w:val="28"/>
          <w:lang w:val="ru-RU"/>
        </w:rPr>
        <w:t>.</w:t>
      </w:r>
    </w:p>
    <w:p w:rsidR="00242B8C" w:rsidRPr="00E172A1" w:rsidRDefault="00242B8C" w:rsidP="006912F9">
      <w:pPr>
        <w:numPr>
          <w:ilvl w:val="1"/>
          <w:numId w:val="39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Комп’ютерна комунікація</w:t>
      </w:r>
      <w:r w:rsidRPr="00E172A1">
        <w:rPr>
          <w:rFonts w:ascii="Times New Roman" w:hAnsi="Times New Roman"/>
          <w:sz w:val="28"/>
          <w:szCs w:val="28"/>
          <w:lang w:val="ru-RU"/>
        </w:rPr>
        <w:t>.</w:t>
      </w:r>
    </w:p>
    <w:p w:rsidR="00242B8C" w:rsidRPr="00E172A1" w:rsidRDefault="00242B8C" w:rsidP="006912F9">
      <w:pPr>
        <w:numPr>
          <w:ilvl w:val="1"/>
          <w:numId w:val="39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Мережева карта</w:t>
      </w:r>
      <w:r w:rsidRPr="00E172A1">
        <w:rPr>
          <w:rFonts w:ascii="Times New Roman" w:hAnsi="Times New Roman"/>
          <w:sz w:val="28"/>
          <w:szCs w:val="28"/>
          <w:lang w:val="ru-RU"/>
        </w:rPr>
        <w:t>.</w:t>
      </w:r>
    </w:p>
    <w:p w:rsidR="00242B8C" w:rsidRPr="00E172A1" w:rsidRDefault="00242B8C" w:rsidP="00025D48">
      <w:pPr>
        <w:tabs>
          <w:tab w:val="left" w:pos="28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42B8C" w:rsidRPr="00E172A1" w:rsidRDefault="00242B8C" w:rsidP="006912F9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E172A1">
        <w:rPr>
          <w:rFonts w:ascii="Times New Roman" w:hAnsi="Times New Roman"/>
          <w:b/>
          <w:bCs/>
          <w:sz w:val="28"/>
          <w:szCs w:val="28"/>
        </w:rPr>
        <w:t>Обладнання, призначене для підключення комп’ютера або іншого пристрою до локальної мережі, називається…</w:t>
      </w:r>
    </w:p>
    <w:p w:rsidR="00242B8C" w:rsidRPr="00E172A1" w:rsidRDefault="00242B8C" w:rsidP="006912F9">
      <w:pPr>
        <w:numPr>
          <w:ilvl w:val="1"/>
          <w:numId w:val="38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iCs/>
          <w:sz w:val="28"/>
          <w:szCs w:val="28"/>
        </w:rPr>
        <w:t>Мережним інтерфейсом</w:t>
      </w:r>
      <w:r w:rsidRPr="00E172A1">
        <w:rPr>
          <w:rFonts w:ascii="Times New Roman" w:hAnsi="Times New Roman"/>
          <w:iCs/>
          <w:sz w:val="28"/>
          <w:szCs w:val="28"/>
          <w:lang w:val="ru-RU"/>
        </w:rPr>
        <w:t>.</w:t>
      </w:r>
    </w:p>
    <w:p w:rsidR="00242B8C" w:rsidRPr="00E172A1" w:rsidRDefault="00242B8C" w:rsidP="006912F9">
      <w:pPr>
        <w:numPr>
          <w:ilvl w:val="1"/>
          <w:numId w:val="38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Мережна плата</w:t>
      </w:r>
      <w:r w:rsidRPr="00E172A1">
        <w:rPr>
          <w:rFonts w:ascii="Times New Roman" w:hAnsi="Times New Roman"/>
          <w:sz w:val="28"/>
          <w:szCs w:val="28"/>
          <w:lang w:val="ru-RU"/>
        </w:rPr>
        <w:t>.</w:t>
      </w:r>
    </w:p>
    <w:p w:rsidR="00242B8C" w:rsidRPr="00E172A1" w:rsidRDefault="00242B8C" w:rsidP="006912F9">
      <w:pPr>
        <w:numPr>
          <w:ilvl w:val="1"/>
          <w:numId w:val="38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Мережний адаптер</w:t>
      </w:r>
      <w:r w:rsidRPr="00E172A1">
        <w:rPr>
          <w:rFonts w:ascii="Times New Roman" w:hAnsi="Times New Roman"/>
          <w:sz w:val="28"/>
          <w:szCs w:val="28"/>
          <w:lang w:val="ru-RU"/>
        </w:rPr>
        <w:t>.</w:t>
      </w:r>
    </w:p>
    <w:p w:rsidR="00242B8C" w:rsidRPr="00E172A1" w:rsidRDefault="00242B8C" w:rsidP="006912F9">
      <w:pPr>
        <w:numPr>
          <w:ilvl w:val="1"/>
          <w:numId w:val="38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Мережна топологія</w:t>
      </w:r>
      <w:r w:rsidRPr="00E172A1">
        <w:rPr>
          <w:rFonts w:ascii="Times New Roman" w:hAnsi="Times New Roman"/>
          <w:sz w:val="28"/>
          <w:szCs w:val="28"/>
          <w:lang w:val="ru-RU"/>
        </w:rPr>
        <w:t>.</w:t>
      </w:r>
    </w:p>
    <w:p w:rsidR="00242B8C" w:rsidRPr="00E172A1" w:rsidRDefault="00242B8C" w:rsidP="00025D48">
      <w:pPr>
        <w:tabs>
          <w:tab w:val="left" w:pos="28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42B8C" w:rsidRPr="00E172A1" w:rsidRDefault="00242B8C" w:rsidP="006912F9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E172A1">
        <w:rPr>
          <w:rFonts w:ascii="Times New Roman" w:hAnsi="Times New Roman"/>
          <w:b/>
          <w:bCs/>
          <w:sz w:val="28"/>
          <w:szCs w:val="28"/>
        </w:rPr>
        <w:t>Як називається логічна група комп’ютерів однорангової мережі?</w:t>
      </w:r>
    </w:p>
    <w:p w:rsidR="00242B8C" w:rsidRPr="00E172A1" w:rsidRDefault="00242B8C" w:rsidP="006912F9">
      <w:pPr>
        <w:numPr>
          <w:ilvl w:val="1"/>
          <w:numId w:val="37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iCs/>
          <w:sz w:val="28"/>
          <w:szCs w:val="28"/>
        </w:rPr>
        <w:t>Робоча група</w:t>
      </w:r>
      <w:r w:rsidRPr="00E172A1">
        <w:rPr>
          <w:rFonts w:ascii="Times New Roman" w:hAnsi="Times New Roman"/>
          <w:iCs/>
          <w:sz w:val="28"/>
          <w:szCs w:val="28"/>
          <w:lang w:val="ru-RU"/>
        </w:rPr>
        <w:t>.</w:t>
      </w:r>
    </w:p>
    <w:p w:rsidR="00242B8C" w:rsidRPr="00E172A1" w:rsidRDefault="00242B8C" w:rsidP="006912F9">
      <w:pPr>
        <w:numPr>
          <w:ilvl w:val="1"/>
          <w:numId w:val="37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Домен</w:t>
      </w:r>
      <w:r w:rsidRPr="00E172A1">
        <w:rPr>
          <w:rFonts w:ascii="Times New Roman" w:hAnsi="Times New Roman"/>
          <w:sz w:val="28"/>
          <w:szCs w:val="28"/>
          <w:lang w:val="ru-RU"/>
        </w:rPr>
        <w:t>.</w:t>
      </w:r>
    </w:p>
    <w:p w:rsidR="00242B8C" w:rsidRPr="00E172A1" w:rsidRDefault="00242B8C" w:rsidP="006912F9">
      <w:pPr>
        <w:numPr>
          <w:ilvl w:val="1"/>
          <w:numId w:val="37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Обліковий запис користувача</w:t>
      </w:r>
      <w:r w:rsidRPr="00E172A1">
        <w:rPr>
          <w:rFonts w:ascii="Times New Roman" w:hAnsi="Times New Roman"/>
          <w:sz w:val="28"/>
          <w:szCs w:val="28"/>
          <w:lang w:val="ru-RU"/>
        </w:rPr>
        <w:t>.</w:t>
      </w:r>
    </w:p>
    <w:p w:rsidR="00242B8C" w:rsidRPr="00E172A1" w:rsidRDefault="00242B8C" w:rsidP="006912F9">
      <w:pPr>
        <w:numPr>
          <w:ilvl w:val="1"/>
          <w:numId w:val="37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Локальна мережа</w:t>
      </w:r>
      <w:r w:rsidRPr="00E172A1">
        <w:rPr>
          <w:rFonts w:ascii="Times New Roman" w:hAnsi="Times New Roman"/>
          <w:sz w:val="28"/>
          <w:szCs w:val="28"/>
          <w:lang w:val="ru-RU"/>
        </w:rPr>
        <w:t>.</w:t>
      </w:r>
    </w:p>
    <w:p w:rsidR="00242B8C" w:rsidRPr="00E172A1" w:rsidRDefault="00242B8C" w:rsidP="00025D48">
      <w:pPr>
        <w:tabs>
          <w:tab w:val="left" w:pos="28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42B8C" w:rsidRPr="00E172A1" w:rsidRDefault="00242B8C" w:rsidP="006912F9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E172A1">
        <w:rPr>
          <w:rFonts w:ascii="Times New Roman" w:hAnsi="Times New Roman"/>
          <w:b/>
          <w:bCs/>
          <w:sz w:val="28"/>
          <w:szCs w:val="28"/>
        </w:rPr>
        <w:t>Як називається логічне об’єднання комп’ютерів і ресурсів клієнт-серверної мережі під одним іменем?</w:t>
      </w:r>
    </w:p>
    <w:p w:rsidR="00242B8C" w:rsidRPr="00E172A1" w:rsidRDefault="00242B8C" w:rsidP="006912F9">
      <w:pPr>
        <w:numPr>
          <w:ilvl w:val="1"/>
          <w:numId w:val="36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Робоча група</w:t>
      </w:r>
      <w:r w:rsidRPr="00E172A1">
        <w:rPr>
          <w:rFonts w:ascii="Times New Roman" w:hAnsi="Times New Roman"/>
          <w:sz w:val="28"/>
          <w:szCs w:val="28"/>
          <w:lang w:val="ru-RU"/>
        </w:rPr>
        <w:t>.</w:t>
      </w:r>
    </w:p>
    <w:p w:rsidR="00242B8C" w:rsidRPr="00E172A1" w:rsidRDefault="00242B8C" w:rsidP="006912F9">
      <w:pPr>
        <w:numPr>
          <w:ilvl w:val="1"/>
          <w:numId w:val="36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iCs/>
          <w:sz w:val="28"/>
          <w:szCs w:val="28"/>
        </w:rPr>
        <w:t>Домен</w:t>
      </w:r>
      <w:r w:rsidRPr="00E172A1">
        <w:rPr>
          <w:rFonts w:ascii="Times New Roman" w:hAnsi="Times New Roman"/>
          <w:iCs/>
          <w:sz w:val="28"/>
          <w:szCs w:val="28"/>
          <w:lang w:val="ru-RU"/>
        </w:rPr>
        <w:t>.</w:t>
      </w:r>
    </w:p>
    <w:p w:rsidR="00242B8C" w:rsidRPr="00E172A1" w:rsidRDefault="00242B8C" w:rsidP="006912F9">
      <w:pPr>
        <w:numPr>
          <w:ilvl w:val="1"/>
          <w:numId w:val="36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Обліковий запис користувача</w:t>
      </w:r>
      <w:r w:rsidRPr="00E172A1">
        <w:rPr>
          <w:rFonts w:ascii="Times New Roman" w:hAnsi="Times New Roman"/>
          <w:sz w:val="28"/>
          <w:szCs w:val="28"/>
          <w:lang w:val="ru-RU"/>
        </w:rPr>
        <w:t>.</w:t>
      </w:r>
    </w:p>
    <w:p w:rsidR="00242B8C" w:rsidRPr="00E172A1" w:rsidRDefault="00242B8C" w:rsidP="006912F9">
      <w:pPr>
        <w:numPr>
          <w:ilvl w:val="1"/>
          <w:numId w:val="36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Локальна мережа</w:t>
      </w:r>
      <w:r w:rsidRPr="00E172A1">
        <w:rPr>
          <w:rFonts w:ascii="Times New Roman" w:hAnsi="Times New Roman"/>
          <w:sz w:val="28"/>
          <w:szCs w:val="28"/>
          <w:lang w:val="ru-RU"/>
        </w:rPr>
        <w:t>.</w:t>
      </w:r>
    </w:p>
    <w:p w:rsidR="00242B8C" w:rsidRPr="00E172A1" w:rsidRDefault="00242B8C" w:rsidP="00025D48">
      <w:pPr>
        <w:tabs>
          <w:tab w:val="left" w:pos="28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42B8C" w:rsidRPr="00E172A1" w:rsidRDefault="00242B8C" w:rsidP="006912F9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E172A1">
        <w:rPr>
          <w:rFonts w:ascii="Times New Roman" w:hAnsi="Times New Roman"/>
          <w:b/>
          <w:bCs/>
          <w:sz w:val="28"/>
          <w:szCs w:val="28"/>
        </w:rPr>
        <w:t>Фізичне середовище, у якому можливе передавання інформаційних сигналів у вигляді електричних, світлових та інших імпульсів називається:</w:t>
      </w:r>
    </w:p>
    <w:p w:rsidR="00242B8C" w:rsidRPr="00E172A1" w:rsidRDefault="00242B8C" w:rsidP="006912F9">
      <w:pPr>
        <w:numPr>
          <w:ilvl w:val="1"/>
          <w:numId w:val="3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Мережний інтерфейс</w:t>
      </w:r>
      <w:r w:rsidRPr="00E172A1">
        <w:rPr>
          <w:rFonts w:ascii="Times New Roman" w:hAnsi="Times New Roman"/>
          <w:sz w:val="28"/>
          <w:szCs w:val="28"/>
          <w:lang w:val="ru-RU"/>
        </w:rPr>
        <w:t>.</w:t>
      </w:r>
    </w:p>
    <w:p w:rsidR="00242B8C" w:rsidRPr="00E172A1" w:rsidRDefault="00242B8C" w:rsidP="006912F9">
      <w:pPr>
        <w:numPr>
          <w:ilvl w:val="1"/>
          <w:numId w:val="3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Комутатор</w:t>
      </w:r>
      <w:r w:rsidRPr="00E172A1">
        <w:rPr>
          <w:rFonts w:ascii="Times New Roman" w:hAnsi="Times New Roman"/>
          <w:sz w:val="28"/>
          <w:szCs w:val="28"/>
          <w:lang w:val="ru-RU"/>
        </w:rPr>
        <w:t>.</w:t>
      </w:r>
    </w:p>
    <w:p w:rsidR="00242B8C" w:rsidRPr="00E172A1" w:rsidRDefault="00242B8C" w:rsidP="006912F9">
      <w:pPr>
        <w:numPr>
          <w:ilvl w:val="1"/>
          <w:numId w:val="3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sz w:val="28"/>
          <w:szCs w:val="28"/>
        </w:rPr>
        <w:t>Концентратор</w:t>
      </w:r>
      <w:r w:rsidRPr="00E172A1">
        <w:rPr>
          <w:rFonts w:ascii="Times New Roman" w:hAnsi="Times New Roman"/>
          <w:sz w:val="28"/>
          <w:szCs w:val="28"/>
          <w:lang w:val="ru-RU"/>
        </w:rPr>
        <w:t>.</w:t>
      </w:r>
    </w:p>
    <w:p w:rsidR="00242B8C" w:rsidRPr="00E172A1" w:rsidRDefault="00242B8C" w:rsidP="006912F9">
      <w:pPr>
        <w:numPr>
          <w:ilvl w:val="1"/>
          <w:numId w:val="3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172A1">
        <w:rPr>
          <w:rFonts w:ascii="Times New Roman" w:hAnsi="Times New Roman"/>
          <w:iCs/>
          <w:sz w:val="28"/>
          <w:szCs w:val="28"/>
        </w:rPr>
        <w:t>Середовище передавання</w:t>
      </w:r>
      <w:r w:rsidRPr="00E172A1">
        <w:rPr>
          <w:rFonts w:ascii="Times New Roman" w:hAnsi="Times New Roman"/>
          <w:iCs/>
          <w:sz w:val="28"/>
          <w:szCs w:val="28"/>
          <w:lang w:val="ru-RU"/>
        </w:rPr>
        <w:t>.</w:t>
      </w:r>
    </w:p>
    <w:p w:rsidR="00242B8C" w:rsidRPr="00B65195" w:rsidRDefault="00242B8C" w:rsidP="00B65195">
      <w:pPr>
        <w:tabs>
          <w:tab w:val="left" w:pos="28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242B8C" w:rsidRPr="00B65195" w:rsidSect="00F912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2B8C" w:rsidRDefault="00242B8C" w:rsidP="00025D48">
      <w:pPr>
        <w:spacing w:after="0" w:line="240" w:lineRule="auto"/>
      </w:pPr>
      <w:r>
        <w:separator/>
      </w:r>
    </w:p>
  </w:endnote>
  <w:endnote w:type="continuationSeparator" w:id="0">
    <w:p w:rsidR="00242B8C" w:rsidRDefault="00242B8C" w:rsidP="00025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B8C" w:rsidRDefault="00242B8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B8C" w:rsidRPr="00716318" w:rsidRDefault="00242B8C">
    <w:pPr>
      <w:pStyle w:val="Footer"/>
      <w:rPr>
        <w:rFonts w:ascii="Times New Roman" w:hAnsi="Times New Roman"/>
      </w:rPr>
    </w:pPr>
    <w:r w:rsidRPr="00716318">
      <w:rPr>
        <w:rFonts w:ascii="Times New Roman" w:hAnsi="Times New Roman"/>
      </w:rPr>
      <w:t>Викладач Головач Олена Петрівна</w:t>
    </w:r>
  </w:p>
  <w:p w:rsidR="00242B8C" w:rsidRDefault="00242B8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B8C" w:rsidRDefault="00242B8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2B8C" w:rsidRDefault="00242B8C" w:rsidP="00025D48">
      <w:pPr>
        <w:spacing w:after="0" w:line="240" w:lineRule="auto"/>
      </w:pPr>
      <w:r>
        <w:separator/>
      </w:r>
    </w:p>
  </w:footnote>
  <w:footnote w:type="continuationSeparator" w:id="0">
    <w:p w:rsidR="00242B8C" w:rsidRDefault="00242B8C" w:rsidP="00025D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B8C" w:rsidRDefault="00242B8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B8C" w:rsidRPr="00D90B3C" w:rsidRDefault="00242B8C" w:rsidP="00D90B3C">
    <w:pPr>
      <w:pStyle w:val="Header"/>
      <w:jc w:val="center"/>
      <w:rPr>
        <w:rFonts w:ascii="Times New Roman" w:hAnsi="Times New Roman"/>
        <w:sz w:val="24"/>
        <w:szCs w:val="24"/>
      </w:rPr>
    </w:pPr>
    <w:r w:rsidRPr="00D90B3C">
      <w:rPr>
        <w:rFonts w:ascii="Times New Roman" w:hAnsi="Times New Roman"/>
        <w:sz w:val="24"/>
        <w:szCs w:val="24"/>
      </w:rPr>
      <w:t>м. Житомир, Житомирський агротехнічний коледж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B8C" w:rsidRDefault="00242B8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">
    <w:nsid w:val="00000005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">
    <w:nsid w:val="00000007"/>
    <w:multiLevelType w:val="multilevel"/>
    <w:tmpl w:val="00000007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">
    <w:nsid w:val="00000008"/>
    <w:multiLevelType w:val="multilevel"/>
    <w:tmpl w:val="0000000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5">
    <w:nsid w:val="00000009"/>
    <w:multiLevelType w:val="multilevel"/>
    <w:tmpl w:val="00000009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">
    <w:nsid w:val="02B80AED"/>
    <w:multiLevelType w:val="hybridMultilevel"/>
    <w:tmpl w:val="AE4C38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4056060"/>
    <w:multiLevelType w:val="hybridMultilevel"/>
    <w:tmpl w:val="3BF6BE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5761DB3"/>
    <w:multiLevelType w:val="multilevel"/>
    <w:tmpl w:val="199497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8"/>
        <w:szCs w:val="28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9">
    <w:nsid w:val="06A222DB"/>
    <w:multiLevelType w:val="hybridMultilevel"/>
    <w:tmpl w:val="CF7AFB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07C82138"/>
    <w:multiLevelType w:val="hybridMultilevel"/>
    <w:tmpl w:val="9800BB42"/>
    <w:lvl w:ilvl="0" w:tplc="7354E39E">
      <w:start w:val="1"/>
      <w:numFmt w:val="decimal"/>
      <w:lvlText w:val="%1."/>
      <w:lvlJc w:val="left"/>
      <w:pPr>
        <w:tabs>
          <w:tab w:val="num" w:pos="924"/>
        </w:tabs>
        <w:ind w:left="850" w:hanging="284"/>
      </w:pPr>
      <w:rPr>
        <w:rFonts w:cs="Times New Roman" w:hint="default"/>
        <w:b w:val="0"/>
        <w:i w:val="0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11">
    <w:nsid w:val="09692B51"/>
    <w:multiLevelType w:val="hybridMultilevel"/>
    <w:tmpl w:val="B59236EE"/>
    <w:lvl w:ilvl="0" w:tplc="B4A4ABE2">
      <w:start w:val="1"/>
      <w:numFmt w:val="decimal"/>
      <w:lvlText w:val="%1."/>
      <w:lvlJc w:val="left"/>
      <w:pPr>
        <w:tabs>
          <w:tab w:val="num" w:pos="1209"/>
        </w:tabs>
        <w:ind w:left="1135" w:hanging="284"/>
      </w:pPr>
      <w:rPr>
        <w:rFonts w:cs="Times New Roman" w:hint="default"/>
        <w:b w:val="0"/>
        <w:i w:val="0"/>
        <w:sz w:val="28"/>
        <w:szCs w:val="28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12">
    <w:nsid w:val="0CA8349E"/>
    <w:multiLevelType w:val="hybridMultilevel"/>
    <w:tmpl w:val="9C448C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0CB649AA"/>
    <w:multiLevelType w:val="multilevel"/>
    <w:tmpl w:val="862E3B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8"/>
        <w:szCs w:val="28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4">
    <w:nsid w:val="0CDA2ADC"/>
    <w:multiLevelType w:val="multilevel"/>
    <w:tmpl w:val="887A38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8"/>
        <w:szCs w:val="28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5">
    <w:nsid w:val="0E933F43"/>
    <w:multiLevelType w:val="hybridMultilevel"/>
    <w:tmpl w:val="427AC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10607419"/>
    <w:multiLevelType w:val="hybridMultilevel"/>
    <w:tmpl w:val="4FD2BC1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11AD551F"/>
    <w:multiLevelType w:val="hybridMultilevel"/>
    <w:tmpl w:val="8F46E2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16212495"/>
    <w:multiLevelType w:val="multilevel"/>
    <w:tmpl w:val="E01055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8"/>
        <w:szCs w:val="28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9">
    <w:nsid w:val="167072ED"/>
    <w:multiLevelType w:val="multilevel"/>
    <w:tmpl w:val="A48E8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20">
    <w:nsid w:val="19E771B8"/>
    <w:multiLevelType w:val="multilevel"/>
    <w:tmpl w:val="290E4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8"/>
        <w:szCs w:val="28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1">
    <w:nsid w:val="1A9C04F0"/>
    <w:multiLevelType w:val="hybridMultilevel"/>
    <w:tmpl w:val="4844E9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1F1B7F01"/>
    <w:multiLevelType w:val="hybridMultilevel"/>
    <w:tmpl w:val="361ACA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24742A8E"/>
    <w:multiLevelType w:val="hybridMultilevel"/>
    <w:tmpl w:val="75A8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28C30AEE"/>
    <w:multiLevelType w:val="hybridMultilevel"/>
    <w:tmpl w:val="1A7668A0"/>
    <w:lvl w:ilvl="0" w:tplc="28A6DBA6">
      <w:start w:val="1"/>
      <w:numFmt w:val="decimal"/>
      <w:lvlText w:val="%1)"/>
      <w:lvlJc w:val="left"/>
      <w:pPr>
        <w:tabs>
          <w:tab w:val="num" w:pos="924"/>
        </w:tabs>
        <w:ind w:left="850" w:hanging="284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25">
    <w:nsid w:val="310A0D5C"/>
    <w:multiLevelType w:val="hybridMultilevel"/>
    <w:tmpl w:val="31169A46"/>
    <w:lvl w:ilvl="0" w:tplc="140C897E">
      <w:start w:val="1"/>
      <w:numFmt w:val="decimal"/>
      <w:lvlText w:val="%1."/>
      <w:lvlJc w:val="left"/>
      <w:pPr>
        <w:tabs>
          <w:tab w:val="num" w:pos="924"/>
        </w:tabs>
        <w:ind w:left="850" w:hanging="284"/>
      </w:pPr>
      <w:rPr>
        <w:rFonts w:cs="Times New Roman" w:hint="default"/>
        <w:b w:val="0"/>
        <w:i w:val="0"/>
        <w:sz w:val="28"/>
        <w:szCs w:val="28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26">
    <w:nsid w:val="329B1F3A"/>
    <w:multiLevelType w:val="hybridMultilevel"/>
    <w:tmpl w:val="6F3813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33840D70"/>
    <w:multiLevelType w:val="hybridMultilevel"/>
    <w:tmpl w:val="41A4BA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0DA362E"/>
    <w:multiLevelType w:val="hybridMultilevel"/>
    <w:tmpl w:val="A7FE5BBE"/>
    <w:lvl w:ilvl="0" w:tplc="0634771C">
      <w:start w:val="1"/>
      <w:numFmt w:val="decimal"/>
      <w:lvlText w:val="%1."/>
      <w:lvlJc w:val="left"/>
      <w:pPr>
        <w:tabs>
          <w:tab w:val="num" w:pos="924"/>
        </w:tabs>
        <w:ind w:left="850" w:hanging="284"/>
      </w:pPr>
      <w:rPr>
        <w:rFonts w:cs="Times New Roman" w:hint="default"/>
        <w:b w:val="0"/>
        <w:i w:val="0"/>
        <w:sz w:val="28"/>
        <w:szCs w:val="28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29">
    <w:nsid w:val="43636041"/>
    <w:multiLevelType w:val="hybridMultilevel"/>
    <w:tmpl w:val="E0EA31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4E41BF2"/>
    <w:multiLevelType w:val="hybridMultilevel"/>
    <w:tmpl w:val="FFC4AF90"/>
    <w:lvl w:ilvl="0" w:tplc="A12A7050">
      <w:start w:val="1"/>
      <w:numFmt w:val="decimal"/>
      <w:lvlText w:val="%1."/>
      <w:lvlJc w:val="left"/>
      <w:pPr>
        <w:tabs>
          <w:tab w:val="num" w:pos="924"/>
        </w:tabs>
        <w:ind w:left="850" w:hanging="284"/>
      </w:pPr>
      <w:rPr>
        <w:rFonts w:cs="Times New Roman" w:hint="default"/>
        <w:b w:val="0"/>
        <w:i w:val="0"/>
        <w:sz w:val="28"/>
        <w:szCs w:val="28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31">
    <w:nsid w:val="4C0175FD"/>
    <w:multiLevelType w:val="hybridMultilevel"/>
    <w:tmpl w:val="72E668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4DB02A0D"/>
    <w:multiLevelType w:val="hybridMultilevel"/>
    <w:tmpl w:val="001685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4ED90DAA"/>
    <w:multiLevelType w:val="hybridMultilevel"/>
    <w:tmpl w:val="C58293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4EDC23C0"/>
    <w:multiLevelType w:val="multilevel"/>
    <w:tmpl w:val="A48E8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35">
    <w:nsid w:val="50F62312"/>
    <w:multiLevelType w:val="multilevel"/>
    <w:tmpl w:val="F3546D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36">
    <w:nsid w:val="5367660D"/>
    <w:multiLevelType w:val="hybridMultilevel"/>
    <w:tmpl w:val="8DF0C9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558B6F62"/>
    <w:multiLevelType w:val="multilevel"/>
    <w:tmpl w:val="94B0B2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32"/>
        <w:szCs w:val="32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38">
    <w:nsid w:val="59DD3BF1"/>
    <w:multiLevelType w:val="hybridMultilevel"/>
    <w:tmpl w:val="9F7273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5A4B3A84"/>
    <w:multiLevelType w:val="hybridMultilevel"/>
    <w:tmpl w:val="AD926F08"/>
    <w:lvl w:ilvl="0" w:tplc="F8346712">
      <w:start w:val="1"/>
      <w:numFmt w:val="decimal"/>
      <w:lvlText w:val="%1."/>
      <w:lvlJc w:val="left"/>
      <w:pPr>
        <w:tabs>
          <w:tab w:val="num" w:pos="924"/>
        </w:tabs>
        <w:ind w:left="850" w:hanging="284"/>
      </w:pPr>
      <w:rPr>
        <w:rFonts w:cs="Times New Roman" w:hint="default"/>
        <w:b w:val="0"/>
        <w:i w:val="0"/>
        <w:sz w:val="28"/>
        <w:szCs w:val="28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40">
    <w:nsid w:val="5B1215C3"/>
    <w:multiLevelType w:val="multilevel"/>
    <w:tmpl w:val="0F92C16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5B366D94"/>
    <w:multiLevelType w:val="hybridMultilevel"/>
    <w:tmpl w:val="1ACEA174"/>
    <w:lvl w:ilvl="0" w:tplc="09904BC2">
      <w:start w:val="1"/>
      <w:numFmt w:val="decimal"/>
      <w:lvlText w:val="%1."/>
      <w:lvlJc w:val="left"/>
      <w:pPr>
        <w:tabs>
          <w:tab w:val="num" w:pos="924"/>
        </w:tabs>
        <w:ind w:left="850" w:hanging="284"/>
      </w:pPr>
      <w:rPr>
        <w:rFonts w:cs="Times New Roman" w:hint="default"/>
        <w:b w:val="0"/>
        <w:i w:val="0"/>
        <w:sz w:val="28"/>
        <w:szCs w:val="28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42">
    <w:nsid w:val="5C4C123F"/>
    <w:multiLevelType w:val="hybridMultilevel"/>
    <w:tmpl w:val="7F44E0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5D7B10A2"/>
    <w:multiLevelType w:val="hybridMultilevel"/>
    <w:tmpl w:val="7C66E6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61AD7F91"/>
    <w:multiLevelType w:val="hybridMultilevel"/>
    <w:tmpl w:val="47142D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623E3E69"/>
    <w:multiLevelType w:val="hybridMultilevel"/>
    <w:tmpl w:val="62221200"/>
    <w:lvl w:ilvl="0" w:tplc="0C740B6C">
      <w:start w:val="1"/>
      <w:numFmt w:val="decimal"/>
      <w:lvlText w:val="%1."/>
      <w:lvlJc w:val="left"/>
      <w:pPr>
        <w:tabs>
          <w:tab w:val="num" w:pos="358"/>
        </w:tabs>
        <w:ind w:left="284" w:hanging="284"/>
      </w:pPr>
      <w:rPr>
        <w:rFonts w:cs="Times New Roman" w:hint="default"/>
        <w:b w:val="0"/>
        <w:i w:val="0"/>
        <w:sz w:val="28"/>
        <w:szCs w:val="28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7"/>
        </w:tabs>
        <w:ind w:left="11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  <w:rPr>
        <w:rFonts w:cs="Times New Roman"/>
      </w:rPr>
    </w:lvl>
  </w:abstractNum>
  <w:abstractNum w:abstractNumId="46">
    <w:nsid w:val="63476995"/>
    <w:multiLevelType w:val="hybridMultilevel"/>
    <w:tmpl w:val="ABEAA3B6"/>
    <w:lvl w:ilvl="0" w:tplc="2C3C4FEC">
      <w:start w:val="1"/>
      <w:numFmt w:val="decimal"/>
      <w:lvlText w:val="%1."/>
      <w:lvlJc w:val="left"/>
      <w:pPr>
        <w:tabs>
          <w:tab w:val="num" w:pos="924"/>
        </w:tabs>
        <w:ind w:left="850" w:hanging="284"/>
      </w:pPr>
      <w:rPr>
        <w:rFonts w:cs="Times New Roman" w:hint="default"/>
        <w:b w:val="0"/>
        <w:i w:val="0"/>
        <w:sz w:val="28"/>
        <w:szCs w:val="28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47">
    <w:nsid w:val="67EE5124"/>
    <w:multiLevelType w:val="hybridMultilevel"/>
    <w:tmpl w:val="4C1652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6C4735E0"/>
    <w:multiLevelType w:val="multilevel"/>
    <w:tmpl w:val="7CB6C6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8"/>
        <w:szCs w:val="28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49">
    <w:nsid w:val="6DFF0DE0"/>
    <w:multiLevelType w:val="multilevel"/>
    <w:tmpl w:val="186EA7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8"/>
        <w:szCs w:val="28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50">
    <w:nsid w:val="6EFD2FF2"/>
    <w:multiLevelType w:val="hybridMultilevel"/>
    <w:tmpl w:val="1ACEA174"/>
    <w:lvl w:ilvl="0" w:tplc="09904BC2">
      <w:start w:val="1"/>
      <w:numFmt w:val="decimal"/>
      <w:lvlText w:val="%1."/>
      <w:lvlJc w:val="left"/>
      <w:pPr>
        <w:tabs>
          <w:tab w:val="num" w:pos="924"/>
        </w:tabs>
        <w:ind w:left="850" w:hanging="284"/>
      </w:pPr>
      <w:rPr>
        <w:rFonts w:cs="Times New Roman" w:hint="default"/>
        <w:b w:val="0"/>
        <w:i w:val="0"/>
        <w:sz w:val="28"/>
        <w:szCs w:val="28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51">
    <w:nsid w:val="72950F01"/>
    <w:multiLevelType w:val="multilevel"/>
    <w:tmpl w:val="68608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2">
    <w:nsid w:val="79C84FA4"/>
    <w:multiLevelType w:val="multilevel"/>
    <w:tmpl w:val="4D3EC6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8"/>
        <w:szCs w:val="28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53">
    <w:nsid w:val="7AD64435"/>
    <w:multiLevelType w:val="hybridMultilevel"/>
    <w:tmpl w:val="D8B069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>
    <w:nsid w:val="7E1072ED"/>
    <w:multiLevelType w:val="hybridMultilevel"/>
    <w:tmpl w:val="973447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4"/>
  </w:num>
  <w:num w:numId="2">
    <w:abstractNumId w:val="7"/>
  </w:num>
  <w:num w:numId="3">
    <w:abstractNumId w:val="42"/>
  </w:num>
  <w:num w:numId="4">
    <w:abstractNumId w:val="9"/>
  </w:num>
  <w:num w:numId="5">
    <w:abstractNumId w:val="22"/>
  </w:num>
  <w:num w:numId="6">
    <w:abstractNumId w:val="15"/>
  </w:num>
  <w:num w:numId="7">
    <w:abstractNumId w:val="54"/>
  </w:num>
  <w:num w:numId="8">
    <w:abstractNumId w:val="12"/>
  </w:num>
  <w:num w:numId="9">
    <w:abstractNumId w:val="36"/>
  </w:num>
  <w:num w:numId="10">
    <w:abstractNumId w:val="53"/>
  </w:num>
  <w:num w:numId="11">
    <w:abstractNumId w:val="41"/>
  </w:num>
  <w:num w:numId="12">
    <w:abstractNumId w:val="10"/>
  </w:num>
  <w:num w:numId="13">
    <w:abstractNumId w:val="24"/>
  </w:num>
  <w:num w:numId="14">
    <w:abstractNumId w:val="25"/>
  </w:num>
  <w:num w:numId="15">
    <w:abstractNumId w:val="11"/>
  </w:num>
  <w:num w:numId="16">
    <w:abstractNumId w:val="30"/>
  </w:num>
  <w:num w:numId="17">
    <w:abstractNumId w:val="45"/>
  </w:num>
  <w:num w:numId="18">
    <w:abstractNumId w:val="46"/>
  </w:num>
  <w:num w:numId="19">
    <w:abstractNumId w:val="39"/>
  </w:num>
  <w:num w:numId="20">
    <w:abstractNumId w:val="28"/>
  </w:num>
  <w:num w:numId="21">
    <w:abstractNumId w:val="0"/>
  </w:num>
  <w:num w:numId="22">
    <w:abstractNumId w:val="1"/>
  </w:num>
  <w:num w:numId="23">
    <w:abstractNumId w:val="2"/>
  </w:num>
  <w:num w:numId="24">
    <w:abstractNumId w:val="3"/>
  </w:num>
  <w:num w:numId="25">
    <w:abstractNumId w:val="4"/>
  </w:num>
  <w:num w:numId="26">
    <w:abstractNumId w:val="5"/>
  </w:num>
  <w:num w:numId="27">
    <w:abstractNumId w:val="6"/>
  </w:num>
  <w:num w:numId="28">
    <w:abstractNumId w:val="33"/>
  </w:num>
  <w:num w:numId="29">
    <w:abstractNumId w:val="51"/>
  </w:num>
  <w:num w:numId="30">
    <w:abstractNumId w:val="17"/>
  </w:num>
  <w:num w:numId="31">
    <w:abstractNumId w:val="34"/>
  </w:num>
  <w:num w:numId="32">
    <w:abstractNumId w:val="19"/>
  </w:num>
  <w:num w:numId="33">
    <w:abstractNumId w:val="40"/>
  </w:num>
  <w:num w:numId="34">
    <w:abstractNumId w:val="35"/>
  </w:num>
  <w:num w:numId="35">
    <w:abstractNumId w:val="37"/>
  </w:num>
  <w:num w:numId="36">
    <w:abstractNumId w:val="8"/>
  </w:num>
  <w:num w:numId="37">
    <w:abstractNumId w:val="14"/>
  </w:num>
  <w:num w:numId="38">
    <w:abstractNumId w:val="49"/>
  </w:num>
  <w:num w:numId="39">
    <w:abstractNumId w:val="48"/>
  </w:num>
  <w:num w:numId="40">
    <w:abstractNumId w:val="18"/>
  </w:num>
  <w:num w:numId="41">
    <w:abstractNumId w:val="20"/>
  </w:num>
  <w:num w:numId="42">
    <w:abstractNumId w:val="52"/>
  </w:num>
  <w:num w:numId="43">
    <w:abstractNumId w:val="13"/>
  </w:num>
  <w:num w:numId="44">
    <w:abstractNumId w:val="50"/>
  </w:num>
  <w:num w:numId="45">
    <w:abstractNumId w:val="29"/>
  </w:num>
  <w:num w:numId="46">
    <w:abstractNumId w:val="26"/>
  </w:num>
  <w:num w:numId="47">
    <w:abstractNumId w:val="43"/>
  </w:num>
  <w:num w:numId="48">
    <w:abstractNumId w:val="16"/>
  </w:num>
  <w:num w:numId="49">
    <w:abstractNumId w:val="38"/>
  </w:num>
  <w:num w:numId="50">
    <w:abstractNumId w:val="31"/>
  </w:num>
  <w:num w:numId="51">
    <w:abstractNumId w:val="23"/>
  </w:num>
  <w:num w:numId="52">
    <w:abstractNumId w:val="32"/>
  </w:num>
  <w:num w:numId="53">
    <w:abstractNumId w:val="27"/>
  </w:num>
  <w:num w:numId="54">
    <w:abstractNumId w:val="47"/>
  </w:num>
  <w:num w:numId="55">
    <w:abstractNumId w:val="21"/>
  </w:num>
  <w:numIdMacAtCleanup w:val="5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4FCD"/>
    <w:rsid w:val="00025D48"/>
    <w:rsid w:val="00182AEC"/>
    <w:rsid w:val="001F57CC"/>
    <w:rsid w:val="00242B8C"/>
    <w:rsid w:val="004336D3"/>
    <w:rsid w:val="0044577D"/>
    <w:rsid w:val="00602597"/>
    <w:rsid w:val="0062081B"/>
    <w:rsid w:val="006912F9"/>
    <w:rsid w:val="00716318"/>
    <w:rsid w:val="0077779A"/>
    <w:rsid w:val="008868A0"/>
    <w:rsid w:val="009120AE"/>
    <w:rsid w:val="0096255F"/>
    <w:rsid w:val="00AD3B29"/>
    <w:rsid w:val="00B65195"/>
    <w:rsid w:val="00B96BCA"/>
    <w:rsid w:val="00BA5D16"/>
    <w:rsid w:val="00D44950"/>
    <w:rsid w:val="00D90B3C"/>
    <w:rsid w:val="00D94FCD"/>
    <w:rsid w:val="00E172A1"/>
    <w:rsid w:val="00E82934"/>
    <w:rsid w:val="00EA6EA7"/>
    <w:rsid w:val="00F32166"/>
    <w:rsid w:val="00F91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2B3"/>
    <w:pPr>
      <w:spacing w:after="160" w:line="259" w:lineRule="auto"/>
    </w:pPr>
    <w:rPr>
      <w:lang w:val="uk-UA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94FCD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602597"/>
    <w:pPr>
      <w:widowControl w:val="0"/>
      <w:spacing w:after="12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02597"/>
    <w:rPr>
      <w:rFonts w:ascii="Times New Roman" w:hAnsi="Times New Roman" w:cs="Times New Roman"/>
      <w:snapToGrid w:val="0"/>
      <w:sz w:val="20"/>
      <w:szCs w:val="20"/>
      <w:lang w:val="uk-UA" w:eastAsia="ru-RU"/>
    </w:rPr>
  </w:style>
  <w:style w:type="paragraph" w:styleId="BodyText2">
    <w:name w:val="Body Text 2"/>
    <w:basedOn w:val="Normal"/>
    <w:link w:val="BodyText2Char"/>
    <w:uiPriority w:val="99"/>
    <w:rsid w:val="00602597"/>
    <w:pPr>
      <w:widowControl w:val="0"/>
      <w:spacing w:after="120" w:line="240" w:lineRule="auto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602597"/>
    <w:rPr>
      <w:rFonts w:ascii="Times New Roman" w:hAnsi="Times New Roman" w:cs="Times New Roman"/>
      <w:b/>
      <w:snapToGrid w:val="0"/>
      <w:sz w:val="20"/>
      <w:szCs w:val="20"/>
      <w:lang w:val="uk-UA" w:eastAsia="ru-RU"/>
    </w:rPr>
  </w:style>
  <w:style w:type="paragraph" w:styleId="PlainText">
    <w:name w:val="Plain Text"/>
    <w:basedOn w:val="Normal"/>
    <w:link w:val="PlainTextChar"/>
    <w:uiPriority w:val="99"/>
    <w:rsid w:val="0060259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602597"/>
    <w:rPr>
      <w:rFonts w:ascii="Courier New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602597"/>
    <w:rPr>
      <w:rFonts w:cs="Times New Roman"/>
    </w:rPr>
  </w:style>
  <w:style w:type="character" w:styleId="Strong">
    <w:name w:val="Strong"/>
    <w:basedOn w:val="DefaultParagraphFont"/>
    <w:uiPriority w:val="99"/>
    <w:qFormat/>
    <w:rsid w:val="00AD3B29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AD3B29"/>
    <w:rPr>
      <w:rFonts w:cs="Times New Roman"/>
      <w:i/>
      <w:iCs/>
    </w:rPr>
  </w:style>
  <w:style w:type="paragraph" w:styleId="Header">
    <w:name w:val="header"/>
    <w:basedOn w:val="Normal"/>
    <w:link w:val="HeaderChar"/>
    <w:uiPriority w:val="99"/>
    <w:rsid w:val="00025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25D48"/>
    <w:rPr>
      <w:rFonts w:cs="Times New Roman"/>
      <w:lang w:val="uk-UA"/>
    </w:rPr>
  </w:style>
  <w:style w:type="paragraph" w:styleId="Footer">
    <w:name w:val="footer"/>
    <w:basedOn w:val="Normal"/>
    <w:link w:val="FooterChar"/>
    <w:uiPriority w:val="99"/>
    <w:rsid w:val="00025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25D48"/>
    <w:rPr>
      <w:rFonts w:cs="Times New Roman"/>
      <w:lang w:val="uk-UA"/>
    </w:rPr>
  </w:style>
  <w:style w:type="paragraph" w:styleId="BalloonText">
    <w:name w:val="Balloon Text"/>
    <w:basedOn w:val="Normal"/>
    <w:link w:val="BalloonTextChar"/>
    <w:uiPriority w:val="99"/>
    <w:semiHidden/>
    <w:rsid w:val="007163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16318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5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9</Pages>
  <Words>1501</Words>
  <Characters>8560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6</cp:revision>
  <dcterms:created xsi:type="dcterms:W3CDTF">2017-02-27T19:16:00Z</dcterms:created>
  <dcterms:modified xsi:type="dcterms:W3CDTF">2017-04-20T10:11:00Z</dcterms:modified>
</cp:coreProperties>
</file>